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428CB" w:rsidRDefault="00E428CB" w:rsidP="00E428CB">
      <w:pPr>
        <w:ind w:firstLine="567"/>
        <w:jc w:val="right"/>
        <w:rPr>
          <w:sz w:val="28"/>
          <w:szCs w:val="28"/>
        </w:rPr>
      </w:pPr>
      <w:bookmarkStart w:id="0" w:name=""/>
      <w:r>
        <w:rPr>
          <w:sz w:val="28"/>
          <w:szCs w:val="28"/>
        </w:rPr>
        <w:t>Приложение к постановлению Администрации города Пскова</w:t>
      </w:r>
    </w:p>
    <w:p w:rsidR="00E428CB" w:rsidRDefault="0086658A" w:rsidP="00E428CB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E173CF">
        <w:rPr>
          <w:sz w:val="28"/>
          <w:szCs w:val="28"/>
        </w:rPr>
        <w:t xml:space="preserve"> </w:t>
      </w:r>
      <w:r w:rsidR="002160BA" w:rsidRPr="002160BA">
        <w:rPr>
          <w:sz w:val="28"/>
          <w:szCs w:val="28"/>
          <w:u w:val="single"/>
        </w:rPr>
        <w:t>27.12.2021</w:t>
      </w:r>
      <w:r w:rsidR="002160B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bookmarkStart w:id="1" w:name="_GoBack"/>
      <w:r w:rsidR="002160BA" w:rsidRPr="002160BA">
        <w:rPr>
          <w:sz w:val="28"/>
          <w:szCs w:val="28"/>
          <w:u w:val="single"/>
        </w:rPr>
        <w:t xml:space="preserve"> 1944</w:t>
      </w:r>
      <w:bookmarkEnd w:id="1"/>
    </w:p>
    <w:p w:rsidR="00E428CB" w:rsidRDefault="00E428CB" w:rsidP="00E428CB">
      <w:pPr>
        <w:ind w:firstLine="567"/>
        <w:jc w:val="right"/>
        <w:rPr>
          <w:sz w:val="28"/>
          <w:szCs w:val="28"/>
        </w:rPr>
      </w:pPr>
    </w:p>
    <w:p w:rsidR="00E428CB" w:rsidRPr="00557249" w:rsidRDefault="00E428CB" w:rsidP="00E428CB">
      <w:pPr>
        <w:ind w:firstLine="567"/>
        <w:jc w:val="right"/>
        <w:rPr>
          <w:sz w:val="28"/>
          <w:szCs w:val="28"/>
        </w:rPr>
      </w:pPr>
    </w:p>
    <w:p w:rsidR="00E428CB" w:rsidRPr="00151AC5" w:rsidRDefault="00E428CB" w:rsidP="00E428CB">
      <w:pPr>
        <w:spacing w:line="360" w:lineRule="auto"/>
        <w:jc w:val="center"/>
        <w:rPr>
          <w:b/>
          <w:sz w:val="28"/>
          <w:szCs w:val="28"/>
        </w:rPr>
      </w:pPr>
      <w:r w:rsidRPr="00151AC5">
        <w:rPr>
          <w:b/>
          <w:sz w:val="28"/>
          <w:szCs w:val="28"/>
        </w:rPr>
        <w:t xml:space="preserve">Проект планировки и проект межевания территории в границах кварталов с кадастровыми номерами </w:t>
      </w:r>
      <w:r w:rsidRPr="00151AC5">
        <w:rPr>
          <w:b/>
          <w:sz w:val="28"/>
          <w:szCs w:val="28"/>
          <w:lang w:eastAsia="ru-RU" w:bidi="ar-SA"/>
        </w:rPr>
        <w:t>60:27:0160104, 60:27:0160105, 60:27:0160106, 60:27:0160107, 60:27:0160108, 60:27:0160110, 60:27:0130103, 60:27:0160102, 60:27:0160201, 60:27:0160202, 60:27:0160203, 60:27:0160204, 60:27:0160205, 60:27:0130107, 60:27:0160111, 60:27:0160109, 60:27:0160103</w:t>
      </w:r>
      <w:r w:rsidRPr="00151AC5">
        <w:rPr>
          <w:b/>
          <w:sz w:val="28"/>
          <w:szCs w:val="28"/>
        </w:rPr>
        <w:t>,  в городе Пскове</w:t>
      </w:r>
    </w:p>
    <w:p w:rsidR="00E428CB" w:rsidRDefault="00E428CB" w:rsidP="00E428CB">
      <w:pPr>
        <w:spacing w:line="360" w:lineRule="auto"/>
        <w:jc w:val="center"/>
        <w:rPr>
          <w:b/>
          <w:sz w:val="28"/>
          <w:szCs w:val="28"/>
        </w:rPr>
      </w:pPr>
    </w:p>
    <w:p w:rsidR="00E428CB" w:rsidRPr="009C0BB2" w:rsidRDefault="00E428CB" w:rsidP="00E428CB">
      <w:pPr>
        <w:spacing w:line="360" w:lineRule="auto"/>
        <w:jc w:val="center"/>
        <w:rPr>
          <w:b/>
          <w:sz w:val="28"/>
          <w:szCs w:val="28"/>
        </w:rPr>
      </w:pPr>
      <w:r w:rsidRPr="009C0BB2">
        <w:rPr>
          <w:b/>
          <w:sz w:val="28"/>
          <w:szCs w:val="28"/>
        </w:rPr>
        <w:t>ПОЛОЖЕНИЕ</w:t>
      </w:r>
    </w:p>
    <w:p w:rsidR="00E428CB" w:rsidRPr="009C0BB2" w:rsidRDefault="00E428CB" w:rsidP="00E428C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9C0BB2">
        <w:rPr>
          <w:b/>
          <w:sz w:val="28"/>
          <w:szCs w:val="28"/>
        </w:rPr>
        <w:t>о  характеристиках</w:t>
      </w:r>
      <w:proofErr w:type="gramEnd"/>
      <w:r w:rsidRPr="009C0BB2">
        <w:rPr>
          <w:b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территории. </w:t>
      </w:r>
      <w:bookmarkStart w:id="2" w:name="OLE_LINK1"/>
    </w:p>
    <w:p w:rsidR="00E428CB" w:rsidRPr="009C0BB2" w:rsidRDefault="00E428CB" w:rsidP="00E428CB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</w:pPr>
    </w:p>
    <w:p w:rsidR="00E428CB" w:rsidRPr="009C0BB2" w:rsidRDefault="00E428CB" w:rsidP="00E428CB">
      <w:pPr>
        <w:tabs>
          <w:tab w:val="left" w:pos="142"/>
        </w:tabs>
        <w:jc w:val="both"/>
        <w:rPr>
          <w:sz w:val="28"/>
          <w:szCs w:val="28"/>
        </w:rPr>
      </w:pPr>
      <w:r w:rsidRPr="009C0BB2">
        <w:rPr>
          <w:sz w:val="28"/>
          <w:szCs w:val="28"/>
        </w:rPr>
        <w:t>1.</w:t>
      </w:r>
      <w:r w:rsidRPr="009C0BB2">
        <w:rPr>
          <w:sz w:val="28"/>
          <w:szCs w:val="28"/>
        </w:rPr>
        <w:tab/>
      </w:r>
      <w:r w:rsidRPr="00151AC5">
        <w:rPr>
          <w:sz w:val="28"/>
          <w:szCs w:val="28"/>
        </w:rPr>
        <w:t>Проект планировки, совмещенный с проектом межевания территории кадастровых кварталов</w:t>
      </w:r>
      <w:r>
        <w:rPr>
          <w:sz w:val="28"/>
          <w:szCs w:val="28"/>
        </w:rPr>
        <w:t xml:space="preserve"> </w:t>
      </w:r>
      <w:r w:rsidRPr="009C0BB2">
        <w:rPr>
          <w:sz w:val="28"/>
          <w:szCs w:val="28"/>
        </w:rPr>
        <w:t xml:space="preserve">с номерами </w:t>
      </w:r>
      <w:bookmarkStart w:id="3" w:name="OLE_LINK8"/>
      <w:bookmarkStart w:id="4" w:name="OLE_LINK9"/>
      <w:bookmarkStart w:id="5" w:name="OLE_LINK10"/>
      <w:r w:rsidRPr="009C0BB2">
        <w:rPr>
          <w:sz w:val="28"/>
          <w:szCs w:val="28"/>
          <w:lang w:eastAsia="ru-RU" w:bidi="ar-SA"/>
        </w:rPr>
        <w:t>60:27:0160104, 60:27:0160105, 60:27:0160106, 60:27:0160107, 60:27:0160108, 60:27:0160110, 60:27:0130103, 60:27:0160102, 60:27:0160201, 60:27:0160202, 60:27:0160203, 60:27:0160204, 60:27:0160205, 60:27:0130107, 60:27:0160111, 60:27:0160109, 60:27:0160103</w:t>
      </w:r>
      <w:r w:rsidRPr="009C0BB2">
        <w:rPr>
          <w:sz w:val="28"/>
          <w:szCs w:val="28"/>
        </w:rPr>
        <w:t xml:space="preserve">, </w:t>
      </w:r>
      <w:bookmarkEnd w:id="3"/>
      <w:bookmarkEnd w:id="4"/>
      <w:bookmarkEnd w:id="5"/>
      <w:r>
        <w:rPr>
          <w:sz w:val="28"/>
          <w:szCs w:val="28"/>
        </w:rPr>
        <w:t xml:space="preserve"> в городе Пскове.</w:t>
      </w:r>
      <w:r w:rsidR="004F1D92">
        <w:rPr>
          <w:sz w:val="28"/>
          <w:szCs w:val="28"/>
        </w:rPr>
        <w:t xml:space="preserve"> </w:t>
      </w:r>
      <w:r w:rsidRPr="009C0BB2">
        <w:rPr>
          <w:rFonts w:eastAsia="TimesNewRomanPSMT"/>
          <w:sz w:val="28"/>
          <w:szCs w:val="28"/>
          <w:lang w:eastAsia="en-US"/>
        </w:rPr>
        <w:t>Границы проектирования</w:t>
      </w:r>
      <w:bookmarkEnd w:id="2"/>
      <w:r w:rsidRPr="009C0BB2">
        <w:rPr>
          <w:rFonts w:eastAsia="TimesNewRomanPSMT"/>
          <w:sz w:val="28"/>
          <w:szCs w:val="28"/>
          <w:lang w:eastAsia="en-US"/>
        </w:rPr>
        <w:t xml:space="preserve"> </w:t>
      </w:r>
      <w:r w:rsidRPr="009C0BB2">
        <w:rPr>
          <w:sz w:val="28"/>
          <w:szCs w:val="28"/>
        </w:rPr>
        <w:t xml:space="preserve">ограничены с севера границей муниципального образования «Город Псков», с </w:t>
      </w:r>
      <w:proofErr w:type="gramStart"/>
      <w:r w:rsidRPr="009C0BB2">
        <w:rPr>
          <w:sz w:val="28"/>
          <w:szCs w:val="28"/>
        </w:rPr>
        <w:t>юга  п.</w:t>
      </w:r>
      <w:proofErr w:type="gramEnd"/>
      <w:r w:rsidRPr="009C0BB2">
        <w:rPr>
          <w:sz w:val="28"/>
          <w:szCs w:val="28"/>
        </w:rPr>
        <w:t xml:space="preserve"> Панино,  с востока  а/д 58К-450, с запада территориями 1-го микрорайона и 12-го микрорайона.</w:t>
      </w:r>
    </w:p>
    <w:p w:rsidR="00E428CB" w:rsidRPr="009C0BB2" w:rsidRDefault="00E428CB" w:rsidP="00E428CB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E428CB" w:rsidRPr="009C0BB2" w:rsidRDefault="00E428CB" w:rsidP="00E428CB">
      <w:pPr>
        <w:tabs>
          <w:tab w:val="num" w:pos="0"/>
        </w:tabs>
        <w:spacing w:line="360" w:lineRule="auto"/>
        <w:rPr>
          <w:sz w:val="28"/>
          <w:szCs w:val="28"/>
        </w:rPr>
      </w:pPr>
      <w:r w:rsidRPr="009C0BB2">
        <w:rPr>
          <w:sz w:val="28"/>
          <w:szCs w:val="28"/>
        </w:rPr>
        <w:t xml:space="preserve">2. </w:t>
      </w:r>
      <w:r w:rsidRPr="009C0BB2">
        <w:rPr>
          <w:sz w:val="28"/>
          <w:szCs w:val="28"/>
        </w:rPr>
        <w:tab/>
        <w:t>Характеристики планируемого развития территории.</w:t>
      </w:r>
    </w:p>
    <w:p w:rsidR="00E428CB" w:rsidRPr="009C0BB2" w:rsidRDefault="00E428CB" w:rsidP="00E428CB">
      <w:pPr>
        <w:tabs>
          <w:tab w:val="num" w:pos="0"/>
        </w:tabs>
        <w:rPr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E428CB" w:rsidRPr="009C0BB2" w:rsidTr="00DC771B">
        <w:tc>
          <w:tcPr>
            <w:tcW w:w="594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Количество</w:t>
            </w:r>
          </w:p>
        </w:tc>
      </w:tr>
      <w:tr w:rsidR="00E428CB" w:rsidRPr="009C0BB2" w:rsidTr="00DC771B">
        <w:tc>
          <w:tcPr>
            <w:tcW w:w="594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Площадь территории проектирования</w:t>
            </w:r>
            <w:r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E428CB" w:rsidRPr="009C0BB2" w:rsidRDefault="00E428CB" w:rsidP="00DC771B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9C0BB2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9</w:t>
            </w:r>
            <w:r w:rsidRPr="009C0BB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</w:t>
            </w:r>
          </w:p>
        </w:tc>
      </w:tr>
    </w:tbl>
    <w:p w:rsidR="00E428CB" w:rsidRPr="009C0BB2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rPr>
          <w:sz w:val="28"/>
          <w:szCs w:val="28"/>
        </w:rPr>
      </w:pPr>
    </w:p>
    <w:p w:rsidR="00E428CB" w:rsidRDefault="00E428CB" w:rsidP="00E428CB">
      <w:pPr>
        <w:pStyle w:val="2"/>
        <w:ind w:left="709" w:hanging="709"/>
        <w:jc w:val="left"/>
        <w:rPr>
          <w:b w:val="0"/>
          <w:i w:val="0"/>
        </w:rPr>
      </w:pPr>
      <w:r w:rsidRPr="00E57F1F">
        <w:rPr>
          <w:b w:val="0"/>
          <w:i w:val="0"/>
        </w:rPr>
        <w:t xml:space="preserve">3. </w:t>
      </w:r>
      <w:r w:rsidRPr="00E57F1F">
        <w:rPr>
          <w:b w:val="0"/>
          <w:i w:val="0"/>
        </w:rPr>
        <w:tab/>
        <w:t>Жилая застройка.</w:t>
      </w:r>
    </w:p>
    <w:p w:rsidR="00CA101D" w:rsidRPr="00CA101D" w:rsidRDefault="00CA101D" w:rsidP="00CA101D"/>
    <w:p w:rsidR="00CA101D" w:rsidRDefault="00CA101D" w:rsidP="00CA101D">
      <w:pPr>
        <w:ind w:firstLine="708"/>
        <w:jc w:val="both"/>
        <w:rPr>
          <w:sz w:val="28"/>
          <w:szCs w:val="28"/>
        </w:rPr>
      </w:pPr>
      <w:r w:rsidRPr="00937F10">
        <w:rPr>
          <w:sz w:val="28"/>
          <w:szCs w:val="28"/>
        </w:rPr>
        <w:t>В границах территории проектирования предполагается разместить</w:t>
      </w:r>
      <w:r w:rsidR="001C4C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113 новых </w:t>
      </w:r>
      <w:r w:rsidRPr="00937F10">
        <w:rPr>
          <w:sz w:val="28"/>
          <w:szCs w:val="28"/>
        </w:rPr>
        <w:t xml:space="preserve">земельных участков для индивидуальных жилых домов до 3 этажей. </w:t>
      </w:r>
    </w:p>
    <w:p w:rsidR="00CA101D" w:rsidRDefault="00CA101D" w:rsidP="00CA101D">
      <w:pPr>
        <w:ind w:firstLine="708"/>
        <w:jc w:val="both"/>
        <w:rPr>
          <w:sz w:val="28"/>
          <w:szCs w:val="28"/>
        </w:rPr>
      </w:pPr>
      <w:r w:rsidRPr="003F094E">
        <w:rPr>
          <w:sz w:val="28"/>
          <w:szCs w:val="28"/>
        </w:rPr>
        <w:t xml:space="preserve">В зоне планируемого размещения объектов капитального строительства «Зона </w:t>
      </w:r>
      <w:r w:rsidR="001C4C4F">
        <w:rPr>
          <w:sz w:val="28"/>
          <w:szCs w:val="28"/>
        </w:rPr>
        <w:t>малоэтажной</w:t>
      </w:r>
      <w:r w:rsidRPr="003F094E">
        <w:rPr>
          <w:sz w:val="28"/>
          <w:szCs w:val="28"/>
        </w:rPr>
        <w:t xml:space="preserve"> жилой застро</w:t>
      </w:r>
      <w:r>
        <w:rPr>
          <w:sz w:val="28"/>
          <w:szCs w:val="28"/>
        </w:rPr>
        <w:t>й</w:t>
      </w:r>
      <w:r w:rsidRPr="003F094E">
        <w:rPr>
          <w:sz w:val="28"/>
          <w:szCs w:val="28"/>
        </w:rPr>
        <w:t>ки»</w:t>
      </w:r>
      <w:r>
        <w:rPr>
          <w:sz w:val="28"/>
          <w:szCs w:val="28"/>
        </w:rPr>
        <w:t xml:space="preserve"> для образуемых и изменяемых земельных </w:t>
      </w:r>
      <w:r>
        <w:rPr>
          <w:sz w:val="28"/>
          <w:szCs w:val="28"/>
        </w:rPr>
        <w:lastRenderedPageBreak/>
        <w:t xml:space="preserve">участков вид разрешенного использования земельного участка определен в разделе «Проект межевания территории». </w:t>
      </w:r>
    </w:p>
    <w:p w:rsidR="00CA101D" w:rsidRDefault="00CA101D" w:rsidP="00CA10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существующих земельных участков, расположенных в зоне </w:t>
      </w:r>
      <w:r w:rsidRPr="003F094E">
        <w:rPr>
          <w:sz w:val="28"/>
          <w:szCs w:val="28"/>
        </w:rPr>
        <w:t>«Зона индивидуальной жилой застро</w:t>
      </w:r>
      <w:r>
        <w:rPr>
          <w:sz w:val="28"/>
          <w:szCs w:val="28"/>
        </w:rPr>
        <w:t>й</w:t>
      </w:r>
      <w:r w:rsidRPr="003F094E">
        <w:rPr>
          <w:sz w:val="28"/>
          <w:szCs w:val="28"/>
        </w:rPr>
        <w:t>ки»</w:t>
      </w:r>
      <w:r>
        <w:rPr>
          <w:sz w:val="28"/>
          <w:szCs w:val="28"/>
        </w:rPr>
        <w:t>, допускаются следующие виды разрешенного использования</w:t>
      </w:r>
      <w:r w:rsidRPr="003F094E">
        <w:rPr>
          <w:sz w:val="28"/>
          <w:szCs w:val="28"/>
        </w:rPr>
        <w:t>:</w:t>
      </w:r>
    </w:p>
    <w:p w:rsidR="00CA101D" w:rsidRDefault="00CA101D" w:rsidP="00CA101D">
      <w:pPr>
        <w:ind w:firstLine="708"/>
        <w:jc w:val="both"/>
        <w:rPr>
          <w:sz w:val="28"/>
          <w:szCs w:val="28"/>
        </w:rPr>
      </w:pPr>
    </w:p>
    <w:p w:rsidR="00CA101D" w:rsidRDefault="00CA101D" w:rsidP="00CA101D">
      <w:pPr>
        <w:ind w:firstLine="708"/>
        <w:jc w:val="both"/>
        <w:rPr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6"/>
        <w:gridCol w:w="1637"/>
        <w:gridCol w:w="4932"/>
      </w:tblGrid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ED35AE">
              <w:rPr>
                <w:rFonts w:ascii="Times New Roman" w:hAnsi="Times New Roman" w:cs="Times New Roman"/>
                <w:i/>
              </w:rPr>
              <w:t>Наименование основного вида разрешенного использования земельного участка</w:t>
            </w:r>
          </w:p>
        </w:tc>
        <w:tc>
          <w:tcPr>
            <w:tcW w:w="1637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ED35AE">
              <w:rPr>
                <w:rFonts w:ascii="Times New Roman" w:hAnsi="Times New Roman" w:cs="Times New Roman"/>
                <w:i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42252C">
              <w:rPr>
                <w:rFonts w:ascii="Times New Roman" w:hAnsi="Times New Roman" w:cs="Times New Roman"/>
                <w:i/>
              </w:rPr>
              <w:t>Основной вид разрешенного использования объекта капитального строительства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CA101D" w:rsidRPr="003F094E">
                <w:rPr>
                  <w:rFonts w:ascii="Times New Roman" w:hAnsi="Times New Roman" w:cs="Times New Roman"/>
                </w:rPr>
                <w:t>2.1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CA101D" w:rsidRPr="003F094E">
                <w:rPr>
                  <w:rFonts w:ascii="Times New Roman" w:hAnsi="Times New Roman" w:cs="Times New Roman"/>
                </w:rPr>
                <w:t>2.3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CA101D" w:rsidRPr="003F094E">
                <w:rPr>
                  <w:rFonts w:ascii="Times New Roman" w:hAnsi="Times New Roman" w:cs="Times New Roman"/>
                </w:rPr>
                <w:t>3.5.1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</w:t>
            </w:r>
            <w:r w:rsidRPr="003F094E">
              <w:rPr>
                <w:rFonts w:ascii="Times New Roman" w:hAnsi="Times New Roman" w:cs="Times New Roman"/>
              </w:rPr>
              <w:lastRenderedPageBreak/>
              <w:t>физической культурой и спортом;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CA101D" w:rsidRPr="003F094E">
                <w:rPr>
                  <w:rFonts w:ascii="Times New Roman" w:hAnsi="Times New Roman" w:cs="Times New Roman"/>
                </w:rPr>
                <w:t>3.4.1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CA101D" w:rsidRPr="003F094E">
                <w:rPr>
                  <w:rFonts w:ascii="Times New Roman" w:hAnsi="Times New Roman" w:cs="Times New Roman"/>
                </w:rPr>
                <w:t>4.4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250 кв. м;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CA101D" w:rsidRPr="003F094E">
                <w:rPr>
                  <w:rFonts w:ascii="Times New Roman" w:hAnsi="Times New Roman" w:cs="Times New Roman"/>
                </w:rPr>
                <w:t>3.3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CA101D" w:rsidRPr="003F094E">
                <w:rPr>
                  <w:rFonts w:ascii="Times New Roman" w:hAnsi="Times New Roman" w:cs="Times New Roman"/>
                </w:rPr>
                <w:t>3.2.3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CA101D" w:rsidRPr="003F094E">
                <w:rPr>
                  <w:rFonts w:ascii="Times New Roman" w:hAnsi="Times New Roman" w:cs="Times New Roman"/>
                </w:rPr>
                <w:t>4.5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CA101D" w:rsidRPr="003F094E">
                <w:rPr>
                  <w:rFonts w:ascii="Times New Roman" w:hAnsi="Times New Roman" w:cs="Times New Roman"/>
                </w:rPr>
                <w:t>3.10.1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CA101D" w:rsidRPr="003F094E">
                <w:rPr>
                  <w:rFonts w:ascii="Times New Roman" w:hAnsi="Times New Roman" w:cs="Times New Roman"/>
                </w:rPr>
                <w:t>5.1.2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CA101D" w:rsidRPr="003F094E">
                <w:rPr>
                  <w:rFonts w:ascii="Times New Roman" w:hAnsi="Times New Roman" w:cs="Times New Roman"/>
                </w:rPr>
                <w:t>5.1.3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CA101D" w:rsidRPr="003F094E">
                <w:rPr>
                  <w:rFonts w:ascii="Times New Roman" w:hAnsi="Times New Roman" w:cs="Times New Roman"/>
                </w:rPr>
                <w:t>3.6.1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</w:t>
            </w:r>
            <w:r w:rsidRPr="003F094E">
              <w:rPr>
                <w:rFonts w:ascii="Times New Roman" w:hAnsi="Times New Roman" w:cs="Times New Roman"/>
              </w:rPr>
              <w:lastRenderedPageBreak/>
              <w:t>филармоний, концертных залов, планетариев;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CA101D" w:rsidRPr="003F094E">
                <w:rPr>
                  <w:rFonts w:ascii="Times New Roman" w:hAnsi="Times New Roman" w:cs="Times New Roman"/>
                </w:rPr>
                <w:t>3.1.1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CA101D" w:rsidRPr="003F094E">
                <w:rPr>
                  <w:rFonts w:ascii="Times New Roman" w:hAnsi="Times New Roman" w:cs="Times New Roman"/>
                </w:rPr>
                <w:t>3.1.2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CA101D" w:rsidRPr="003F094E">
                <w:rPr>
                  <w:rFonts w:ascii="Times New Roman" w:hAnsi="Times New Roman" w:cs="Times New Roman"/>
                </w:rPr>
                <w:t>8.3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3F094E">
              <w:rPr>
                <w:rFonts w:ascii="Times New Roman" w:hAnsi="Times New Roman" w:cs="Times New Roman"/>
              </w:rPr>
              <w:t>Росгвардии</w:t>
            </w:r>
            <w:proofErr w:type="spellEnd"/>
            <w:r w:rsidRPr="003F094E">
              <w:rPr>
                <w:rFonts w:ascii="Times New Roman" w:hAnsi="Times New Roman" w:cs="Times New Roman"/>
              </w:rPr>
              <w:t xml:space="preserve"> и спасательных служб, в которых существует военизированная служба;</w:t>
            </w:r>
          </w:p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  <w:i/>
              </w:rPr>
            </w:pPr>
            <w:r w:rsidRPr="003F094E">
              <w:rPr>
                <w:rFonts w:ascii="Times New Roman" w:hAnsi="Times New Roman" w:cs="Times New Roman"/>
                <w:i/>
              </w:rPr>
              <w:t>Наименование условно разрешенного вида использования земельного участка</w:t>
            </w:r>
          </w:p>
        </w:tc>
        <w:tc>
          <w:tcPr>
            <w:tcW w:w="1637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3F094E">
              <w:rPr>
                <w:rFonts w:ascii="Times New Roman" w:hAnsi="Times New Roman" w:cs="Times New Roman"/>
                <w:i/>
              </w:rPr>
              <w:t>Наименование условно разрешенного вида использования объекта капитального строительства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CA101D" w:rsidRPr="003F094E">
                <w:rPr>
                  <w:rFonts w:ascii="Times New Roman" w:hAnsi="Times New Roman" w:cs="Times New Roman"/>
                </w:rPr>
                <w:t>4.7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CA101D" w:rsidRPr="003F094E">
                <w:rPr>
                  <w:rFonts w:ascii="Times New Roman" w:hAnsi="Times New Roman" w:cs="Times New Roman"/>
                </w:rPr>
                <w:t>4.1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</w:t>
            </w:r>
            <w:r w:rsidRPr="003F094E">
              <w:rPr>
                <w:rFonts w:ascii="Times New Roman" w:hAnsi="Times New Roman" w:cs="Times New Roman"/>
              </w:rPr>
              <w:lastRenderedPageBreak/>
              <w:t>банковской и страховой деятельности);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Общественное питание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CA101D" w:rsidRPr="003F094E">
                <w:rPr>
                  <w:rFonts w:ascii="Times New Roman" w:hAnsi="Times New Roman" w:cs="Times New Roman"/>
                </w:rPr>
                <w:t>4.6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</w:p>
        </w:tc>
      </w:tr>
      <w:tr w:rsidR="00CA101D" w:rsidRPr="003F094E" w:rsidTr="0002755A">
        <w:tc>
          <w:tcPr>
            <w:tcW w:w="3036" w:type="dxa"/>
          </w:tcPr>
          <w:p w:rsidR="00CA101D" w:rsidRPr="003F094E" w:rsidRDefault="00CA101D" w:rsidP="0002755A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637" w:type="dxa"/>
          </w:tcPr>
          <w:p w:rsidR="00CA101D" w:rsidRPr="003F094E" w:rsidRDefault="0098798F" w:rsidP="0002755A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CA101D" w:rsidRPr="003F094E">
                <w:rPr>
                  <w:rFonts w:ascii="Times New Roman" w:hAnsi="Times New Roman" w:cs="Times New Roman"/>
                </w:rPr>
                <w:t>4.4</w:t>
              </w:r>
            </w:hyperlink>
          </w:p>
        </w:tc>
        <w:tc>
          <w:tcPr>
            <w:tcW w:w="4932" w:type="dxa"/>
          </w:tcPr>
          <w:p w:rsidR="00CA101D" w:rsidRPr="003F094E" w:rsidRDefault="00CA101D" w:rsidP="0002755A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свыше 250 кв. м до 400 кв. м;</w:t>
            </w:r>
          </w:p>
        </w:tc>
      </w:tr>
    </w:tbl>
    <w:p w:rsidR="00CA101D" w:rsidRPr="003F094E" w:rsidRDefault="00CA101D" w:rsidP="00CA101D">
      <w:pPr>
        <w:ind w:firstLine="708"/>
        <w:jc w:val="both"/>
        <w:rPr>
          <w:sz w:val="28"/>
          <w:szCs w:val="28"/>
        </w:rPr>
      </w:pPr>
    </w:p>
    <w:p w:rsidR="00CA101D" w:rsidRPr="00BC1DFA" w:rsidRDefault="00CA101D" w:rsidP="00CA101D">
      <w:pPr>
        <w:rPr>
          <w:color w:val="FF0000"/>
          <w:sz w:val="28"/>
          <w:szCs w:val="28"/>
        </w:rPr>
      </w:pPr>
    </w:p>
    <w:p w:rsidR="00CA101D" w:rsidRPr="00E57F1F" w:rsidRDefault="00CA101D" w:rsidP="00CA101D">
      <w:pPr>
        <w:jc w:val="center"/>
        <w:rPr>
          <w:sz w:val="28"/>
          <w:szCs w:val="28"/>
        </w:rPr>
      </w:pPr>
      <w:r w:rsidRPr="00E57F1F">
        <w:rPr>
          <w:i/>
          <w:sz w:val="28"/>
          <w:szCs w:val="28"/>
        </w:rPr>
        <w:t>Параметры элементов планировочной структуры для индивидуальной жилой застройки.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5"/>
        <w:gridCol w:w="2268"/>
      </w:tblGrid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B74EAB" w:rsidRDefault="00CA101D" w:rsidP="0002755A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B74EAB" w:rsidRDefault="00CA101D" w:rsidP="0002755A">
            <w:pPr>
              <w:jc w:val="center"/>
              <w:rPr>
                <w:sz w:val="28"/>
                <w:szCs w:val="28"/>
              </w:rPr>
            </w:pPr>
            <w:r w:rsidRPr="00B74EAB">
              <w:rPr>
                <w:sz w:val="28"/>
                <w:szCs w:val="28"/>
              </w:rPr>
              <w:t xml:space="preserve">Кол-во образуемых </w:t>
            </w:r>
            <w:r>
              <w:rPr>
                <w:sz w:val="28"/>
                <w:szCs w:val="28"/>
              </w:rPr>
              <w:t xml:space="preserve">(изменяемых) </w:t>
            </w:r>
            <w:r w:rsidRPr="00B74EAB">
              <w:rPr>
                <w:sz w:val="28"/>
                <w:szCs w:val="28"/>
              </w:rPr>
              <w:t xml:space="preserve">земельных участков для </w:t>
            </w:r>
            <w:proofErr w:type="gramStart"/>
            <w:r w:rsidRPr="00B74EAB">
              <w:rPr>
                <w:sz w:val="28"/>
                <w:szCs w:val="28"/>
              </w:rPr>
              <w:t>ИЖС(</w:t>
            </w:r>
            <w:proofErr w:type="gramEnd"/>
            <w:r w:rsidRPr="00B74EAB">
              <w:rPr>
                <w:sz w:val="28"/>
                <w:szCs w:val="28"/>
              </w:rPr>
              <w:t>шт</w:t>
            </w:r>
            <w:r>
              <w:rPr>
                <w:sz w:val="28"/>
                <w:szCs w:val="28"/>
              </w:rPr>
              <w:t>.</w:t>
            </w:r>
            <w:r w:rsidRPr="00B74EAB">
              <w:rPr>
                <w:sz w:val="28"/>
                <w:szCs w:val="28"/>
              </w:rPr>
              <w:t>/площадь)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-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  <w:lang w:val="en-US"/>
              </w:rPr>
            </w:pPr>
            <w:r w:rsidRPr="009B116B">
              <w:rPr>
                <w:sz w:val="28"/>
                <w:szCs w:val="28"/>
                <w:lang w:val="en-US"/>
              </w:rPr>
              <w:t>11/1</w:t>
            </w:r>
            <w:r w:rsidRPr="009B116B">
              <w:rPr>
                <w:sz w:val="28"/>
                <w:szCs w:val="28"/>
              </w:rPr>
              <w:t>.</w:t>
            </w:r>
            <w:r w:rsidRPr="009B116B">
              <w:rPr>
                <w:sz w:val="28"/>
                <w:szCs w:val="28"/>
                <w:lang w:val="en-US"/>
              </w:rPr>
              <w:t>6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59/8.77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9B116B">
              <w:rPr>
                <w:sz w:val="28"/>
                <w:szCs w:val="28"/>
              </w:rPr>
              <w:t>/2.6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3(1)/1.56(0.14)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-</w:t>
            </w:r>
          </w:p>
        </w:tc>
      </w:tr>
      <w:tr w:rsidR="00CA101D" w:rsidRPr="00955538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BE2B58" w:rsidRDefault="00CA101D" w:rsidP="0002755A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BE2B58" w:rsidRDefault="00CA101D" w:rsidP="0002755A">
            <w:pPr>
              <w:jc w:val="center"/>
              <w:rPr>
                <w:sz w:val="28"/>
                <w:szCs w:val="28"/>
              </w:rPr>
            </w:pPr>
            <w:r w:rsidRPr="00BE2B58">
              <w:rPr>
                <w:sz w:val="28"/>
                <w:szCs w:val="28"/>
              </w:rPr>
              <w:t>2(2)/0</w:t>
            </w:r>
            <w:r>
              <w:rPr>
                <w:sz w:val="28"/>
                <w:szCs w:val="28"/>
              </w:rPr>
              <w:t>.</w:t>
            </w:r>
            <w:r w:rsidRPr="00BE2B58">
              <w:rPr>
                <w:sz w:val="28"/>
                <w:szCs w:val="28"/>
              </w:rPr>
              <w:t>3(0</w:t>
            </w:r>
            <w:r>
              <w:rPr>
                <w:sz w:val="28"/>
                <w:szCs w:val="28"/>
              </w:rPr>
              <w:t>.</w:t>
            </w:r>
            <w:r w:rsidRPr="00BE2B58">
              <w:rPr>
                <w:sz w:val="28"/>
                <w:szCs w:val="28"/>
              </w:rPr>
              <w:t>23)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 w:rsidRPr="009B116B">
              <w:rPr>
                <w:sz w:val="28"/>
                <w:szCs w:val="28"/>
              </w:rPr>
              <w:t>4/0.58</w:t>
            </w:r>
          </w:p>
        </w:tc>
      </w:tr>
      <w:tr w:rsidR="00CA101D" w:rsidRPr="00BC1DFA" w:rsidTr="00CA101D">
        <w:trPr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101D" w:rsidRPr="009B116B" w:rsidRDefault="00CA101D" w:rsidP="000275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B116B">
              <w:rPr>
                <w:sz w:val="28"/>
                <w:szCs w:val="28"/>
              </w:rPr>
              <w:t>/0,27</w:t>
            </w:r>
          </w:p>
        </w:tc>
      </w:tr>
    </w:tbl>
    <w:p w:rsidR="00E428CB" w:rsidRDefault="00E428CB" w:rsidP="00E428CB">
      <w:pPr>
        <w:jc w:val="both"/>
      </w:pPr>
    </w:p>
    <w:p w:rsidR="00E428CB" w:rsidRPr="00543D66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E428CB" w:rsidRPr="00CB5DE0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B5DE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B5DE0">
        <w:rPr>
          <w:sz w:val="28"/>
          <w:szCs w:val="28"/>
        </w:rPr>
        <w:t>Население.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Существующее положение:</w:t>
      </w:r>
    </w:p>
    <w:p w:rsidR="00E428CB" w:rsidRDefault="00E428CB" w:rsidP="00E428CB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Проектные предложения: </w:t>
      </w:r>
      <w:r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вновь образуемых земельных участка – </w:t>
      </w:r>
      <w:r w:rsidR="009D40CF">
        <w:rPr>
          <w:color w:val="000000" w:themeColor="text1"/>
          <w:sz w:val="28"/>
          <w:szCs w:val="28"/>
        </w:rPr>
        <w:t>336</w:t>
      </w:r>
      <w:r>
        <w:rPr>
          <w:sz w:val="28"/>
          <w:szCs w:val="28"/>
        </w:rPr>
        <w:t xml:space="preserve"> человек, 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ранее предоставленных земельных участках </w:t>
      </w:r>
      <w:r w:rsidRPr="00A47ED4">
        <w:rPr>
          <w:color w:val="000000" w:themeColor="text1"/>
          <w:sz w:val="28"/>
          <w:szCs w:val="28"/>
        </w:rPr>
        <w:t xml:space="preserve">– </w:t>
      </w:r>
      <w:r w:rsidR="009D40CF">
        <w:rPr>
          <w:color w:val="000000" w:themeColor="text1"/>
          <w:sz w:val="28"/>
          <w:szCs w:val="28"/>
        </w:rPr>
        <w:t>14</w:t>
      </w:r>
      <w:r w:rsidR="00201E02">
        <w:rPr>
          <w:color w:val="000000" w:themeColor="text1"/>
          <w:sz w:val="28"/>
          <w:szCs w:val="28"/>
        </w:rPr>
        <w:t>94</w:t>
      </w:r>
      <w:r w:rsidRPr="00A47ED4">
        <w:rPr>
          <w:color w:val="000000" w:themeColor="text1"/>
          <w:sz w:val="28"/>
          <w:szCs w:val="28"/>
        </w:rPr>
        <w:t xml:space="preserve"> человека</w:t>
      </w:r>
    </w:p>
    <w:p w:rsidR="00E428CB" w:rsidRDefault="00E428CB" w:rsidP="00E42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общая численность населения на территории проектирования- </w:t>
      </w:r>
      <w:r w:rsidR="009D40CF">
        <w:rPr>
          <w:color w:val="000000" w:themeColor="text1"/>
          <w:sz w:val="28"/>
          <w:szCs w:val="28"/>
        </w:rPr>
        <w:t>18</w:t>
      </w:r>
      <w:r w:rsidR="00201E02">
        <w:rPr>
          <w:color w:val="000000" w:themeColor="text1"/>
          <w:sz w:val="28"/>
          <w:szCs w:val="28"/>
        </w:rPr>
        <w:t>30</w:t>
      </w:r>
      <w:r w:rsidRPr="00A47ED4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человек.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з</w:t>
      </w:r>
      <w:proofErr w:type="spellEnd"/>
      <w:r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</w:rPr>
        <w:t xml:space="preserve">) – 0,08.)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жилищной обеспеченности составляет 40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на 1 человека, при </w:t>
      </w:r>
      <w:proofErr w:type="gramStart"/>
      <w:r>
        <w:rPr>
          <w:sz w:val="28"/>
          <w:szCs w:val="28"/>
        </w:rPr>
        <w:t>нормативе  30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color w:val="FF0000"/>
          <w:sz w:val="28"/>
          <w:szCs w:val="28"/>
        </w:rPr>
      </w:pPr>
    </w:p>
    <w:p w:rsidR="004F1D92" w:rsidRDefault="004F1D92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both"/>
        <w:rPr>
          <w:color w:val="FF0000"/>
          <w:sz w:val="28"/>
          <w:szCs w:val="28"/>
        </w:rPr>
      </w:pPr>
    </w:p>
    <w:p w:rsidR="00E428CB" w:rsidRPr="00CB5DE0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CB5DE0">
        <w:rPr>
          <w:sz w:val="28"/>
          <w:szCs w:val="28"/>
        </w:rPr>
        <w:t xml:space="preserve"> Объекты общественно- делового назначения</w:t>
      </w:r>
    </w:p>
    <w:p w:rsidR="00E428CB" w:rsidRDefault="00E428CB" w:rsidP="00E428CB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Существующее положение: </w:t>
      </w:r>
      <w:r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Проектные предложения: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планируется к размещению:</w:t>
      </w:r>
    </w:p>
    <w:p w:rsidR="00E428CB" w:rsidRDefault="00E428CB" w:rsidP="00E428CB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</w:t>
            </w:r>
          </w:p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804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Промтоварный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1500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1460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1618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A12B8F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Магазин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989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7675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VIII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Офисы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Офисные здания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6332</w:t>
            </w:r>
          </w:p>
        </w:tc>
      </w:tr>
      <w:tr w:rsidR="00E428CB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33844">
              <w:rPr>
                <w:color w:val="000000" w:themeColor="text1"/>
                <w:sz w:val="28"/>
                <w:szCs w:val="28"/>
                <w:lang w:val="en-US"/>
              </w:rPr>
              <w:t>V</w:t>
            </w:r>
          </w:p>
          <w:p w:rsidR="00E428CB" w:rsidRPr="00D50F48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(КН </w:t>
            </w:r>
            <w:r w:rsidRPr="00D50F48">
              <w:rPr>
                <w:color w:val="000000" w:themeColor="text1"/>
                <w:sz w:val="28"/>
                <w:szCs w:val="28"/>
              </w:rPr>
              <w:t>60:27:0160202:68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33844">
              <w:rPr>
                <w:color w:val="000000" w:themeColor="text1"/>
                <w:sz w:val="28"/>
                <w:szCs w:val="28"/>
              </w:rPr>
              <w:t>Торгово-развлекательный центр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00B95">
              <w:rPr>
                <w:sz w:val="28"/>
                <w:szCs w:val="28"/>
              </w:rPr>
              <w:t>со встроенными помещениями</w:t>
            </w:r>
            <w:r w:rsidRPr="00F00B95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 w:bidi="ar-SA"/>
              </w:rPr>
              <w:t>общественного питания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333844" w:rsidRDefault="00E428CB" w:rsidP="00DC771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12251</w:t>
            </w:r>
          </w:p>
        </w:tc>
      </w:tr>
    </w:tbl>
    <w:p w:rsidR="00E428CB" w:rsidRPr="007E30F2" w:rsidRDefault="00E428CB" w:rsidP="00E428CB">
      <w:pPr>
        <w:rPr>
          <w:b/>
          <w:color w:val="FF0000"/>
          <w:sz w:val="28"/>
          <w:szCs w:val="28"/>
        </w:rPr>
      </w:pPr>
    </w:p>
    <w:p w:rsidR="00E428CB" w:rsidRPr="007E30F2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7E30F2">
        <w:rPr>
          <w:sz w:val="28"/>
          <w:szCs w:val="28"/>
        </w:rPr>
        <w:t>Объекты спортивного назначения.</w:t>
      </w:r>
    </w:p>
    <w:p w:rsidR="00E428CB" w:rsidRPr="007E30F2" w:rsidRDefault="00E428CB" w:rsidP="00E428CB">
      <w:pPr>
        <w:ind w:firstLine="708"/>
        <w:jc w:val="both"/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>: Настоящим проектом планировки предполагается размещение следующих спортивных объектов:</w:t>
      </w:r>
    </w:p>
    <w:p w:rsidR="00E428CB" w:rsidRPr="007E30F2" w:rsidRDefault="00E428CB" w:rsidP="00E428CB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(</w:t>
            </w:r>
            <w:proofErr w:type="spellStart"/>
            <w:r w:rsidRPr="007E30F2">
              <w:rPr>
                <w:sz w:val="28"/>
                <w:szCs w:val="28"/>
              </w:rPr>
              <w:t>кв.м</w:t>
            </w:r>
            <w:proofErr w:type="spellEnd"/>
            <w:r w:rsidRPr="007E30F2">
              <w:rPr>
                <w:sz w:val="28"/>
                <w:szCs w:val="28"/>
              </w:rPr>
              <w:t>.)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A12B8F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E428CB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Открытая спортивная площадка, с детскими игровыми комплексами, баскетбольным полем  и теннисными кортами.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9487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A12B8F" w:rsidP="00DC771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E428CB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Спортивный объект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Стадион</w:t>
            </w:r>
          </w:p>
          <w:p w:rsidR="002739EE" w:rsidRPr="007E30F2" w:rsidRDefault="002739EE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(крытые и открытые спортивные сооружения)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24395</w:t>
            </w:r>
          </w:p>
        </w:tc>
      </w:tr>
    </w:tbl>
    <w:p w:rsidR="00E428CB" w:rsidRPr="007E30F2" w:rsidRDefault="00E428CB" w:rsidP="00E428CB">
      <w:pPr>
        <w:rPr>
          <w:color w:val="FF0000"/>
          <w:sz w:val="28"/>
          <w:szCs w:val="28"/>
        </w:rPr>
      </w:pPr>
    </w:p>
    <w:p w:rsidR="00E428CB" w:rsidRPr="007E30F2" w:rsidRDefault="00E428CB" w:rsidP="00E428CB">
      <w:pPr>
        <w:pStyle w:val="2"/>
        <w:ind w:left="851" w:hanging="851"/>
        <w:jc w:val="left"/>
        <w:rPr>
          <w:b w:val="0"/>
          <w:i w:val="0"/>
        </w:rPr>
      </w:pPr>
      <w:r>
        <w:rPr>
          <w:b w:val="0"/>
          <w:i w:val="0"/>
        </w:rPr>
        <w:t xml:space="preserve">7.  </w:t>
      </w:r>
      <w:r w:rsidRPr="007E30F2">
        <w:rPr>
          <w:b w:val="0"/>
          <w:i w:val="0"/>
        </w:rPr>
        <w:t>Объекты улично-дорожной сети.</w:t>
      </w:r>
    </w:p>
    <w:p w:rsidR="00E428CB" w:rsidRPr="00A57E78" w:rsidRDefault="00E428CB" w:rsidP="00E428CB">
      <w:pPr>
        <w:ind w:firstLine="708"/>
        <w:jc w:val="both"/>
        <w:rPr>
          <w:sz w:val="28"/>
          <w:szCs w:val="28"/>
          <w:highlight w:val="yellow"/>
        </w:rPr>
      </w:pPr>
      <w:r w:rsidRPr="005A1C2A">
        <w:rPr>
          <w:sz w:val="28"/>
          <w:szCs w:val="28"/>
        </w:rPr>
        <w:t xml:space="preserve">Улично-дорожная сеть выполнена в </w:t>
      </w:r>
      <w:r w:rsidR="00911634" w:rsidRPr="005A1C2A">
        <w:rPr>
          <w:sz w:val="28"/>
          <w:szCs w:val="28"/>
        </w:rPr>
        <w:t>соответствии</w:t>
      </w:r>
      <w:r w:rsidRPr="005A1C2A">
        <w:rPr>
          <w:sz w:val="28"/>
          <w:szCs w:val="28"/>
        </w:rPr>
        <w:t xml:space="preserve"> с генеральным планом г. Пскова</w:t>
      </w:r>
      <w:r>
        <w:rPr>
          <w:sz w:val="28"/>
          <w:szCs w:val="28"/>
        </w:rPr>
        <w:t xml:space="preserve">. </w:t>
      </w:r>
      <w:proofErr w:type="gramStart"/>
      <w:r w:rsidRPr="005A1C2A">
        <w:rPr>
          <w:sz w:val="28"/>
          <w:szCs w:val="28"/>
        </w:rPr>
        <w:t>В связи с тем что</w:t>
      </w:r>
      <w:proofErr w:type="gramEnd"/>
      <w:r w:rsidRPr="005A1C2A">
        <w:rPr>
          <w:sz w:val="28"/>
          <w:szCs w:val="28"/>
        </w:rPr>
        <w:t xml:space="preserve"> на территории проектирования </w:t>
      </w:r>
      <w:r>
        <w:rPr>
          <w:sz w:val="28"/>
          <w:szCs w:val="28"/>
        </w:rPr>
        <w:t xml:space="preserve">присутствуют земельные участки поставленные на государственный кадастровый учет, ширина улиц и проездов формировалось с учетом существующего положения границ </w:t>
      </w:r>
      <w:r w:rsidRPr="00A57E78">
        <w:rPr>
          <w:sz w:val="28"/>
          <w:szCs w:val="28"/>
        </w:rPr>
        <w:t>земельных участков.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A25C3F">
        <w:rPr>
          <w:sz w:val="28"/>
          <w:szCs w:val="28"/>
        </w:rPr>
        <w:t>Ширина проезжей части улично-дорожной сети составляет 4-23 м, общая протяженность 27,8 км.</w:t>
      </w:r>
      <w:r>
        <w:rPr>
          <w:sz w:val="28"/>
          <w:szCs w:val="28"/>
        </w:rPr>
        <w:t xml:space="preserve">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Покрытие проезжей </w:t>
      </w:r>
      <w:proofErr w:type="gramStart"/>
      <w:r>
        <w:rPr>
          <w:sz w:val="28"/>
          <w:szCs w:val="28"/>
        </w:rPr>
        <w:t>части  предлагается</w:t>
      </w:r>
      <w:proofErr w:type="gramEnd"/>
      <w:r>
        <w:rPr>
          <w:sz w:val="28"/>
          <w:szCs w:val="28"/>
        </w:rPr>
        <w:t xml:space="preserve"> выполнить из асфальтобетонного покрытия.</w:t>
      </w:r>
    </w:p>
    <w:p w:rsidR="00E428CB" w:rsidRDefault="00E428CB" w:rsidP="00E428CB">
      <w:pPr>
        <w:rPr>
          <w:sz w:val="28"/>
          <w:szCs w:val="28"/>
        </w:rPr>
      </w:pPr>
    </w:p>
    <w:p w:rsidR="00E428CB" w:rsidRDefault="00E428CB" w:rsidP="00E428CB">
      <w:pPr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улично-дорожной сети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811"/>
        <w:gridCol w:w="4816"/>
      </w:tblGrid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Протяженность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1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1318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proofErr w:type="spellStart"/>
            <w:r w:rsidRPr="005D679E">
              <w:rPr>
                <w:sz w:val="28"/>
                <w:szCs w:val="28"/>
              </w:rPr>
              <w:t>Ул.Трассовая</w:t>
            </w:r>
            <w:proofErr w:type="spellEnd"/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966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3</w:t>
            </w:r>
          </w:p>
        </w:tc>
        <w:tc>
          <w:tcPr>
            <w:tcW w:w="4927" w:type="dxa"/>
          </w:tcPr>
          <w:p w:rsidR="00E428CB" w:rsidRPr="005D679E" w:rsidRDefault="00FC63A4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4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934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Новая улица 5</w:t>
            </w:r>
          </w:p>
        </w:tc>
        <w:tc>
          <w:tcPr>
            <w:tcW w:w="4927" w:type="dxa"/>
          </w:tcPr>
          <w:p w:rsidR="00E428CB" w:rsidRPr="005D679E" w:rsidRDefault="00E428CB" w:rsidP="00DC771B">
            <w:pPr>
              <w:jc w:val="center"/>
              <w:rPr>
                <w:sz w:val="28"/>
                <w:szCs w:val="28"/>
              </w:rPr>
            </w:pPr>
            <w:r w:rsidRPr="005D679E">
              <w:rPr>
                <w:sz w:val="28"/>
                <w:szCs w:val="28"/>
              </w:rPr>
              <w:t>1816</w:t>
            </w:r>
          </w:p>
        </w:tc>
      </w:tr>
      <w:tr w:rsidR="00E428CB" w:rsidRPr="007E30F2" w:rsidTr="00DC771B">
        <w:trPr>
          <w:trHeight w:val="381"/>
        </w:trPr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6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2450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lastRenderedPageBreak/>
              <w:t>Новая улица 7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852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8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Новая улица 9</w:t>
            </w:r>
          </w:p>
        </w:tc>
        <w:tc>
          <w:tcPr>
            <w:tcW w:w="4927" w:type="dxa"/>
          </w:tcPr>
          <w:p w:rsidR="00E428CB" w:rsidRPr="001B1EED" w:rsidRDefault="00E428CB" w:rsidP="00DC771B">
            <w:pPr>
              <w:jc w:val="center"/>
              <w:rPr>
                <w:sz w:val="28"/>
                <w:szCs w:val="28"/>
              </w:rPr>
            </w:pPr>
            <w:r w:rsidRPr="001B1EED">
              <w:rPr>
                <w:sz w:val="28"/>
                <w:szCs w:val="28"/>
              </w:rPr>
              <w:t>812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10</w:t>
            </w:r>
          </w:p>
        </w:tc>
        <w:tc>
          <w:tcPr>
            <w:tcW w:w="4927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1492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Новая улица 11</w:t>
            </w:r>
          </w:p>
        </w:tc>
        <w:tc>
          <w:tcPr>
            <w:tcW w:w="4927" w:type="dxa"/>
          </w:tcPr>
          <w:p w:rsidR="00E428CB" w:rsidRPr="00B9285E" w:rsidRDefault="00E428CB" w:rsidP="00DC771B">
            <w:pPr>
              <w:jc w:val="center"/>
              <w:rPr>
                <w:sz w:val="28"/>
                <w:szCs w:val="28"/>
              </w:rPr>
            </w:pPr>
            <w:r w:rsidRPr="00B9285E">
              <w:rPr>
                <w:sz w:val="28"/>
                <w:szCs w:val="28"/>
              </w:rPr>
              <w:t>532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12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13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363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14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774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Новая улица 15</w:t>
            </w:r>
          </w:p>
        </w:tc>
        <w:tc>
          <w:tcPr>
            <w:tcW w:w="4927" w:type="dxa"/>
          </w:tcPr>
          <w:p w:rsidR="00E428CB" w:rsidRPr="00306D73" w:rsidRDefault="00E428CB" w:rsidP="00DC771B">
            <w:pPr>
              <w:jc w:val="center"/>
              <w:rPr>
                <w:sz w:val="28"/>
                <w:szCs w:val="28"/>
              </w:rPr>
            </w:pPr>
            <w:r w:rsidRPr="00306D73">
              <w:rPr>
                <w:sz w:val="28"/>
                <w:szCs w:val="28"/>
              </w:rPr>
              <w:t>472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16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1191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17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319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18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19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20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21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103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22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153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Новая улица 23</w:t>
            </w:r>
          </w:p>
        </w:tc>
        <w:tc>
          <w:tcPr>
            <w:tcW w:w="4927" w:type="dxa"/>
          </w:tcPr>
          <w:p w:rsidR="00E428CB" w:rsidRPr="006A75F0" w:rsidRDefault="00E428CB" w:rsidP="00DC771B">
            <w:pPr>
              <w:jc w:val="center"/>
              <w:rPr>
                <w:sz w:val="28"/>
                <w:szCs w:val="28"/>
              </w:rPr>
            </w:pPr>
            <w:r w:rsidRPr="006A75F0">
              <w:rPr>
                <w:sz w:val="28"/>
                <w:szCs w:val="28"/>
              </w:rPr>
              <w:t>384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24</w:t>
            </w:r>
          </w:p>
        </w:tc>
        <w:tc>
          <w:tcPr>
            <w:tcW w:w="4927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398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Новая улица 25</w:t>
            </w:r>
          </w:p>
        </w:tc>
        <w:tc>
          <w:tcPr>
            <w:tcW w:w="4927" w:type="dxa"/>
          </w:tcPr>
          <w:p w:rsidR="00E428CB" w:rsidRPr="00B82C40" w:rsidRDefault="00E428CB" w:rsidP="00DC771B">
            <w:pPr>
              <w:jc w:val="center"/>
              <w:rPr>
                <w:sz w:val="28"/>
                <w:szCs w:val="28"/>
              </w:rPr>
            </w:pPr>
            <w:r w:rsidRPr="00B82C40">
              <w:rPr>
                <w:sz w:val="28"/>
                <w:szCs w:val="28"/>
              </w:rPr>
              <w:t>753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26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591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27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192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28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499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29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341</w:t>
            </w:r>
          </w:p>
        </w:tc>
      </w:tr>
      <w:tr w:rsidR="00E428CB" w:rsidRPr="007E30F2" w:rsidTr="00DC771B">
        <w:trPr>
          <w:trHeight w:val="381"/>
        </w:trPr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30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605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31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32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425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33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252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34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355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35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139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Скворцова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170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37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266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Новая улица 38</w:t>
            </w:r>
          </w:p>
        </w:tc>
        <w:tc>
          <w:tcPr>
            <w:tcW w:w="4927" w:type="dxa"/>
          </w:tcPr>
          <w:p w:rsidR="00E428CB" w:rsidRPr="00FB45BA" w:rsidRDefault="00E428CB" w:rsidP="00DC771B">
            <w:pPr>
              <w:jc w:val="center"/>
              <w:rPr>
                <w:sz w:val="28"/>
                <w:szCs w:val="28"/>
              </w:rPr>
            </w:pPr>
            <w:r w:rsidRPr="00FB45BA">
              <w:rPr>
                <w:sz w:val="28"/>
                <w:szCs w:val="28"/>
              </w:rPr>
              <w:t>683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39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256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40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228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41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479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42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437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43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145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Новая улица 44</w:t>
            </w:r>
          </w:p>
        </w:tc>
        <w:tc>
          <w:tcPr>
            <w:tcW w:w="4927" w:type="dxa"/>
          </w:tcPr>
          <w:p w:rsidR="00E428CB" w:rsidRPr="00075EAF" w:rsidRDefault="00E428CB" w:rsidP="00DC771B">
            <w:pPr>
              <w:jc w:val="center"/>
              <w:rPr>
                <w:sz w:val="28"/>
                <w:szCs w:val="28"/>
              </w:rPr>
            </w:pPr>
            <w:r w:rsidRPr="00075EAF">
              <w:rPr>
                <w:sz w:val="28"/>
                <w:szCs w:val="28"/>
              </w:rPr>
              <w:t>180</w:t>
            </w:r>
          </w:p>
        </w:tc>
      </w:tr>
      <w:tr w:rsidR="00E428CB" w:rsidRPr="007E30F2" w:rsidTr="00DC771B">
        <w:tc>
          <w:tcPr>
            <w:tcW w:w="4926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улица 45</w:t>
            </w:r>
          </w:p>
        </w:tc>
        <w:tc>
          <w:tcPr>
            <w:tcW w:w="4927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</w:t>
            </w:r>
          </w:p>
        </w:tc>
      </w:tr>
    </w:tbl>
    <w:p w:rsidR="00E428CB" w:rsidRDefault="00E428CB" w:rsidP="00E428CB"/>
    <w:p w:rsidR="00CA101D" w:rsidRDefault="00CA101D" w:rsidP="00E428CB"/>
    <w:p w:rsidR="00CA101D" w:rsidRDefault="00CA101D" w:rsidP="00E428CB"/>
    <w:p w:rsidR="00CA101D" w:rsidRPr="00252944" w:rsidRDefault="00CA101D" w:rsidP="00E428CB"/>
    <w:p w:rsidR="00E428CB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 </w:t>
      </w:r>
      <w:r w:rsidRPr="00252944">
        <w:rPr>
          <w:sz w:val="28"/>
          <w:szCs w:val="28"/>
        </w:rPr>
        <w:t>Устройство парковочных мест</w:t>
      </w:r>
    </w:p>
    <w:p w:rsidR="00CA101D" w:rsidRPr="00ED7405" w:rsidRDefault="00CA101D" w:rsidP="00E428CB">
      <w:pPr>
        <w:ind w:left="851" w:hanging="851"/>
        <w:jc w:val="both"/>
      </w:pPr>
    </w:p>
    <w:p w:rsidR="00E428CB" w:rsidRPr="0059747D" w:rsidRDefault="00E428CB" w:rsidP="00E428C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Хранение личного автотранспорта планируется на собственных земельных участках. В зонах общественно-делового и </w:t>
      </w:r>
      <w:proofErr w:type="gramStart"/>
      <w:r>
        <w:rPr>
          <w:sz w:val="28"/>
          <w:szCs w:val="28"/>
        </w:rPr>
        <w:t>спортивного  назначения</w:t>
      </w:r>
      <w:proofErr w:type="gramEnd"/>
      <w:r>
        <w:rPr>
          <w:sz w:val="28"/>
          <w:szCs w:val="28"/>
        </w:rPr>
        <w:t xml:space="preserve"> создаются наземные парковочные места.   Парковочная зона (200 мест</w:t>
      </w:r>
      <w:r>
        <w:rPr>
          <w:color w:val="000000" w:themeColor="text1"/>
          <w:sz w:val="28"/>
          <w:szCs w:val="28"/>
        </w:rPr>
        <w:t xml:space="preserve">), расположенная в квартале </w:t>
      </w:r>
      <w:r w:rsidR="0059747D">
        <w:rPr>
          <w:color w:val="000000" w:themeColor="text1"/>
          <w:sz w:val="28"/>
          <w:szCs w:val="28"/>
          <w:lang w:val="en-US"/>
        </w:rPr>
        <w:t>I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>использоваться для обслуживания открытого спортивного комплекса</w:t>
      </w:r>
      <w:r>
        <w:rPr>
          <w:color w:val="000000" w:themeColor="text1"/>
          <w:sz w:val="28"/>
          <w:szCs w:val="28"/>
        </w:rPr>
        <w:t xml:space="preserve">, расположенного в квартале </w:t>
      </w:r>
      <w:r w:rsidR="0059747D">
        <w:rPr>
          <w:color w:val="000000" w:themeColor="text1"/>
          <w:sz w:val="28"/>
          <w:szCs w:val="28"/>
          <w:lang w:val="en-US"/>
        </w:rPr>
        <w:t>I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B6707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Парковочная зона (</w:t>
      </w:r>
      <w:r w:rsidRPr="00B67074">
        <w:rPr>
          <w:sz w:val="28"/>
          <w:szCs w:val="28"/>
        </w:rPr>
        <w:t>30</w:t>
      </w:r>
      <w:r>
        <w:rPr>
          <w:sz w:val="28"/>
          <w:szCs w:val="28"/>
        </w:rPr>
        <w:t xml:space="preserve"> мест</w:t>
      </w:r>
      <w:r>
        <w:rPr>
          <w:color w:val="000000" w:themeColor="text1"/>
          <w:sz w:val="28"/>
          <w:szCs w:val="28"/>
        </w:rPr>
        <w:t xml:space="preserve">), расположенная в квартале 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Pr="00DA6B0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</w:t>
      </w:r>
      <w:r w:rsidRPr="00B67074">
        <w:rPr>
          <w:color w:val="000000" w:themeColor="text1"/>
          <w:sz w:val="28"/>
          <w:szCs w:val="28"/>
        </w:rPr>
        <w:t xml:space="preserve">использоваться для </w:t>
      </w:r>
      <w:proofErr w:type="gramStart"/>
      <w:r w:rsidRPr="00B67074">
        <w:rPr>
          <w:color w:val="000000" w:themeColor="text1"/>
          <w:sz w:val="28"/>
          <w:szCs w:val="28"/>
        </w:rPr>
        <w:t xml:space="preserve">обслуживания  </w:t>
      </w:r>
      <w:r>
        <w:rPr>
          <w:color w:val="000000" w:themeColor="text1"/>
          <w:sz w:val="28"/>
          <w:szCs w:val="28"/>
        </w:rPr>
        <w:t>продовольственных</w:t>
      </w:r>
      <w:proofErr w:type="gramEnd"/>
      <w:r>
        <w:rPr>
          <w:color w:val="000000" w:themeColor="text1"/>
          <w:sz w:val="28"/>
          <w:szCs w:val="28"/>
        </w:rPr>
        <w:t xml:space="preserve"> магазинов, расположенного в квартале </w:t>
      </w:r>
      <w:r w:rsidRPr="00B67074">
        <w:rPr>
          <w:color w:val="000000" w:themeColor="text1"/>
          <w:sz w:val="28"/>
          <w:szCs w:val="28"/>
          <w:lang w:val="en-US"/>
        </w:rPr>
        <w:t>X</w:t>
      </w:r>
      <w:r w:rsidR="0059747D">
        <w:rPr>
          <w:color w:val="000000" w:themeColor="text1"/>
          <w:sz w:val="28"/>
          <w:szCs w:val="28"/>
        </w:rPr>
        <w:t>.</w:t>
      </w:r>
    </w:p>
    <w:p w:rsidR="00E428CB" w:rsidRPr="00CA1DCF" w:rsidRDefault="00E428CB" w:rsidP="00E428CB">
      <w:pPr>
        <w:ind w:firstLine="567"/>
        <w:jc w:val="both"/>
        <w:rPr>
          <w:sz w:val="28"/>
          <w:szCs w:val="28"/>
        </w:rPr>
      </w:pPr>
      <w:r w:rsidRPr="00CA1DCF">
        <w:rPr>
          <w:sz w:val="28"/>
          <w:szCs w:val="28"/>
        </w:rPr>
        <w:t>Конкретное значение количества парковочных мест</w:t>
      </w:r>
      <w:r>
        <w:rPr>
          <w:sz w:val="28"/>
          <w:szCs w:val="28"/>
        </w:rPr>
        <w:t xml:space="preserve"> для объектов </w:t>
      </w:r>
      <w:r w:rsidRPr="00CA1DCF">
        <w:rPr>
          <w:sz w:val="28"/>
          <w:szCs w:val="28"/>
        </w:rPr>
        <w:t>рассчитывается в зависимости от показателей объекта согласно нормативам градостроительного проектирования муниципального образования «Город Псков»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Pr="00252944" w:rsidRDefault="00E428CB" w:rsidP="00E428CB">
      <w:pPr>
        <w:ind w:left="851" w:hanging="851"/>
        <w:rPr>
          <w:sz w:val="28"/>
          <w:szCs w:val="28"/>
        </w:rPr>
      </w:pPr>
      <w:r>
        <w:rPr>
          <w:sz w:val="28"/>
          <w:szCs w:val="28"/>
        </w:rPr>
        <w:t>9.</w:t>
      </w:r>
      <w:r w:rsidRPr="00252944">
        <w:rPr>
          <w:sz w:val="28"/>
          <w:szCs w:val="28"/>
        </w:rPr>
        <w:t>Общественный транспорт</w:t>
      </w:r>
    </w:p>
    <w:p w:rsidR="00E428CB" w:rsidRPr="00252944" w:rsidRDefault="00E428CB" w:rsidP="00E428CB">
      <w:pPr>
        <w:ind w:firstLine="708"/>
        <w:rPr>
          <w:sz w:val="28"/>
          <w:szCs w:val="28"/>
        </w:rPr>
      </w:pPr>
      <w:r w:rsidRPr="00252944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E428CB" w:rsidRDefault="00E428CB" w:rsidP="00E428CB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sz w:val="28"/>
                <w:szCs w:val="28"/>
              </w:rPr>
            </w:pPr>
            <w:r w:rsidRPr="00252944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</w:pPr>
            <w:r w:rsidRPr="00252944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252944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  <w:tr w:rsidR="00E428CB" w:rsidRPr="00252944" w:rsidTr="00DC771B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right"/>
              <w:rPr>
                <w:b/>
                <w:sz w:val="28"/>
                <w:szCs w:val="28"/>
              </w:rPr>
            </w:pPr>
            <w:r w:rsidRPr="0025294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52944" w:rsidRDefault="00E428CB" w:rsidP="00DC771B">
            <w:pPr>
              <w:jc w:val="center"/>
              <w:rPr>
                <w:lang w:val="en-US"/>
              </w:rPr>
            </w:pPr>
            <w:r w:rsidRPr="00252944">
              <w:rPr>
                <w:lang w:val="en-US"/>
              </w:rPr>
              <w:t>1</w:t>
            </w:r>
          </w:p>
        </w:tc>
      </w:tr>
    </w:tbl>
    <w:p w:rsidR="00E428CB" w:rsidRDefault="00E428CB" w:rsidP="00E428CB">
      <w:pPr>
        <w:jc w:val="both"/>
        <w:rPr>
          <w:sz w:val="28"/>
          <w:szCs w:val="28"/>
        </w:rPr>
      </w:pPr>
    </w:p>
    <w:p w:rsidR="00E428CB" w:rsidRPr="007E30F2" w:rsidRDefault="00E428CB" w:rsidP="00E428CB">
      <w:pPr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7E30F2">
        <w:rPr>
          <w:sz w:val="28"/>
          <w:szCs w:val="28"/>
        </w:rPr>
        <w:t xml:space="preserve">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назначения.</w:t>
      </w:r>
    </w:p>
    <w:p w:rsidR="00E428CB" w:rsidRPr="007E30F2" w:rsidRDefault="00E428CB" w:rsidP="00E428CB">
      <w:pPr>
        <w:ind w:firstLine="708"/>
        <w:jc w:val="both"/>
        <w:rPr>
          <w:i/>
          <w:sz w:val="28"/>
          <w:szCs w:val="28"/>
        </w:rPr>
      </w:pPr>
      <w:r w:rsidRPr="007E30F2">
        <w:rPr>
          <w:i/>
          <w:sz w:val="28"/>
          <w:szCs w:val="28"/>
        </w:rPr>
        <w:t xml:space="preserve">Существующее положение: </w:t>
      </w:r>
      <w:r w:rsidRPr="007E30F2">
        <w:rPr>
          <w:sz w:val="28"/>
          <w:szCs w:val="28"/>
        </w:rPr>
        <w:t xml:space="preserve">в настоящее время объекты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назначения на территории проектирования отсутствуют.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7E30F2">
        <w:rPr>
          <w:i/>
          <w:sz w:val="28"/>
          <w:szCs w:val="28"/>
        </w:rPr>
        <w:t>Проектные предложения</w:t>
      </w:r>
      <w:r w:rsidRPr="007E30F2">
        <w:rPr>
          <w:sz w:val="28"/>
          <w:szCs w:val="28"/>
        </w:rPr>
        <w:t xml:space="preserve">: Настоящим проектом планировки предполагается размещение следующих </w:t>
      </w:r>
      <w:r>
        <w:rPr>
          <w:sz w:val="28"/>
          <w:szCs w:val="28"/>
        </w:rPr>
        <w:t>специального</w:t>
      </w:r>
      <w:r w:rsidRPr="007E30F2">
        <w:rPr>
          <w:sz w:val="28"/>
          <w:szCs w:val="28"/>
        </w:rPr>
        <w:t xml:space="preserve"> объектов:</w:t>
      </w:r>
    </w:p>
    <w:p w:rsidR="00E428CB" w:rsidRPr="007E30F2" w:rsidRDefault="00E428CB" w:rsidP="00E428CB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 w:rsidRPr="007E30F2">
              <w:rPr>
                <w:sz w:val="28"/>
                <w:szCs w:val="28"/>
              </w:rPr>
              <w:t>Площадь земельного участка</w:t>
            </w:r>
          </w:p>
          <w:p w:rsidR="00E428CB" w:rsidRPr="007E30F2" w:rsidRDefault="00E428CB" w:rsidP="00DC771B">
            <w:pPr>
              <w:jc w:val="center"/>
            </w:pPr>
            <w:r w:rsidRPr="007E30F2">
              <w:rPr>
                <w:sz w:val="28"/>
                <w:szCs w:val="28"/>
              </w:rPr>
              <w:t>(</w:t>
            </w:r>
            <w:proofErr w:type="spellStart"/>
            <w:r w:rsidRPr="007E30F2">
              <w:rPr>
                <w:sz w:val="28"/>
                <w:szCs w:val="28"/>
              </w:rPr>
              <w:t>кв.м</w:t>
            </w:r>
            <w:proofErr w:type="spellEnd"/>
            <w:r w:rsidRPr="007E30F2">
              <w:rPr>
                <w:sz w:val="28"/>
                <w:szCs w:val="28"/>
              </w:rPr>
              <w:t>.)</w:t>
            </w:r>
          </w:p>
        </w:tc>
      </w:tr>
      <w:tr w:rsidR="00E428CB" w:rsidRPr="007E30F2" w:rsidTr="00DC771B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59747D" w:rsidP="00DC771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D218EE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Постройка культового назначения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3402</w:t>
            </w:r>
          </w:p>
        </w:tc>
      </w:tr>
    </w:tbl>
    <w:p w:rsidR="00E428CB" w:rsidRPr="00D218EE" w:rsidRDefault="00E428CB" w:rsidP="00E428CB">
      <w:pPr>
        <w:rPr>
          <w:sz w:val="28"/>
          <w:szCs w:val="28"/>
        </w:rPr>
      </w:pPr>
    </w:p>
    <w:p w:rsidR="00E428CB" w:rsidRPr="00F00B95" w:rsidRDefault="00E428CB" w:rsidP="00E428CB">
      <w:pPr>
        <w:rPr>
          <w:sz w:val="28"/>
          <w:szCs w:val="28"/>
        </w:rPr>
      </w:pPr>
      <w:r w:rsidRPr="00F00B95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F00B95">
        <w:rPr>
          <w:sz w:val="28"/>
          <w:szCs w:val="28"/>
        </w:rPr>
        <w:t>Объекты образования.</w:t>
      </w:r>
    </w:p>
    <w:p w:rsidR="00CA101D" w:rsidRDefault="00CA101D" w:rsidP="00E428C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</w:t>
      </w:r>
      <w:r w:rsidR="00E428CB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земельном</w:t>
      </w:r>
      <w:proofErr w:type="gramEnd"/>
      <w:r>
        <w:rPr>
          <w:sz w:val="28"/>
          <w:szCs w:val="28"/>
        </w:rPr>
        <w:t xml:space="preserve"> </w:t>
      </w:r>
      <w:r w:rsidR="00E428CB">
        <w:rPr>
          <w:sz w:val="28"/>
          <w:szCs w:val="28"/>
        </w:rPr>
        <w:t>участ</w:t>
      </w:r>
      <w:r>
        <w:rPr>
          <w:sz w:val="28"/>
          <w:szCs w:val="28"/>
        </w:rPr>
        <w:t>ке</w:t>
      </w:r>
      <w:r w:rsidR="00E428CB">
        <w:rPr>
          <w:sz w:val="28"/>
          <w:szCs w:val="28"/>
        </w:rPr>
        <w:t xml:space="preserve">  с кадастровым номером </w:t>
      </w:r>
      <w:r w:rsidR="007947B0">
        <w:rPr>
          <w:sz w:val="28"/>
          <w:szCs w:val="28"/>
        </w:rPr>
        <w:t xml:space="preserve"> 60:27:0160108:1  </w:t>
      </w:r>
      <w:r>
        <w:rPr>
          <w:sz w:val="28"/>
          <w:szCs w:val="28"/>
        </w:rPr>
        <w:t>предполагается размещение объектов образования Псковского Государственного Университета.</w:t>
      </w:r>
    </w:p>
    <w:p w:rsidR="00CA101D" w:rsidRDefault="00CA101D" w:rsidP="00E428CB">
      <w:pPr>
        <w:ind w:firstLine="567"/>
        <w:jc w:val="both"/>
        <w:rPr>
          <w:sz w:val="28"/>
          <w:szCs w:val="28"/>
        </w:rPr>
      </w:pPr>
    </w:p>
    <w:p w:rsidR="00CA101D" w:rsidRDefault="00CA101D" w:rsidP="00E428CB">
      <w:pPr>
        <w:ind w:firstLine="567"/>
        <w:jc w:val="both"/>
        <w:rPr>
          <w:sz w:val="28"/>
          <w:szCs w:val="28"/>
        </w:rPr>
      </w:pPr>
    </w:p>
    <w:p w:rsidR="00CA101D" w:rsidRDefault="00CA101D" w:rsidP="00E428CB">
      <w:pPr>
        <w:ind w:firstLine="567"/>
        <w:jc w:val="both"/>
        <w:rPr>
          <w:sz w:val="28"/>
          <w:szCs w:val="28"/>
        </w:rPr>
      </w:pPr>
    </w:p>
    <w:p w:rsidR="00E428CB" w:rsidRPr="002A2351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Настоящим проектом планировки, планируется к размещению дошкольное учреждение (детски сад) в квартале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</w:p>
    <w:p w:rsidR="00E428CB" w:rsidRDefault="00E428CB" w:rsidP="00E428CB">
      <w:pPr>
        <w:ind w:firstLine="567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18"/>
        <w:gridCol w:w="3210"/>
        <w:gridCol w:w="3199"/>
      </w:tblGrid>
      <w:tr w:rsidR="00E428CB" w:rsidTr="00DC771B">
        <w:tc>
          <w:tcPr>
            <w:tcW w:w="3218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10" w:type="dxa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посещающих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(человек)</w:t>
            </w:r>
          </w:p>
        </w:tc>
        <w:tc>
          <w:tcPr>
            <w:tcW w:w="3199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 (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E428CB" w:rsidTr="00DC771B">
        <w:tc>
          <w:tcPr>
            <w:tcW w:w="3218" w:type="dxa"/>
          </w:tcPr>
          <w:p w:rsidR="00E428CB" w:rsidRDefault="00E428CB" w:rsidP="00DC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3210" w:type="dxa"/>
          </w:tcPr>
          <w:p w:rsidR="00E428CB" w:rsidRDefault="00E428CB" w:rsidP="00DC771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</w:t>
            </w:r>
          </w:p>
        </w:tc>
        <w:tc>
          <w:tcPr>
            <w:tcW w:w="3199" w:type="dxa"/>
          </w:tcPr>
          <w:p w:rsidR="00E428CB" w:rsidRDefault="00E428CB" w:rsidP="00DC771B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6198</w:t>
            </w:r>
          </w:p>
        </w:tc>
      </w:tr>
    </w:tbl>
    <w:p w:rsidR="00E428CB" w:rsidRDefault="00E428CB" w:rsidP="00E428CB">
      <w:pPr>
        <w:ind w:firstLine="708"/>
        <w:jc w:val="both"/>
        <w:rPr>
          <w:sz w:val="28"/>
          <w:szCs w:val="28"/>
        </w:rPr>
      </w:pPr>
    </w:p>
    <w:p w:rsidR="00E428CB" w:rsidRDefault="00E428CB" w:rsidP="00E428CB">
      <w:pPr>
        <w:jc w:val="center"/>
        <w:rPr>
          <w:b/>
          <w:sz w:val="28"/>
          <w:szCs w:val="28"/>
        </w:rPr>
      </w:pPr>
    </w:p>
    <w:p w:rsidR="0041137D" w:rsidRDefault="0041137D" w:rsidP="00E428CB">
      <w:pPr>
        <w:jc w:val="center"/>
        <w:rPr>
          <w:b/>
          <w:sz w:val="28"/>
          <w:szCs w:val="28"/>
        </w:rPr>
      </w:pPr>
    </w:p>
    <w:p w:rsidR="00E428CB" w:rsidRPr="00252944" w:rsidRDefault="00E428CB" w:rsidP="00E428CB">
      <w:pPr>
        <w:jc w:val="center"/>
        <w:rPr>
          <w:b/>
          <w:sz w:val="28"/>
          <w:szCs w:val="28"/>
        </w:rPr>
      </w:pPr>
      <w:r w:rsidRPr="00252944">
        <w:rPr>
          <w:b/>
          <w:sz w:val="28"/>
          <w:szCs w:val="28"/>
        </w:rPr>
        <w:t>Инженерная инфраструктура.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sz w:val="28"/>
          <w:szCs w:val="28"/>
        </w:rPr>
      </w:pPr>
      <w:r w:rsidRPr="00252944">
        <w:rPr>
          <w:b/>
          <w:i/>
          <w:sz w:val="28"/>
          <w:szCs w:val="28"/>
        </w:rPr>
        <w:t>1. Водоснабжение</w:t>
      </w:r>
      <w:r>
        <w:rPr>
          <w:b/>
          <w:i/>
          <w:sz w:val="28"/>
          <w:szCs w:val="28"/>
        </w:rPr>
        <w:t>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В настоящий момент сети централизованного водоснабжения на территории проектирования присутствуют.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  <w:r w:rsidRPr="00252944">
        <w:rPr>
          <w:sz w:val="28"/>
          <w:szCs w:val="28"/>
        </w:rPr>
        <w:t>В соответствии с ответом МП «</w:t>
      </w:r>
      <w:proofErr w:type="spellStart"/>
      <w:r w:rsidRPr="00252944">
        <w:rPr>
          <w:sz w:val="28"/>
          <w:szCs w:val="28"/>
        </w:rPr>
        <w:t>Горводоканал</w:t>
      </w:r>
      <w:proofErr w:type="spellEnd"/>
      <w:r w:rsidRPr="00252944">
        <w:rPr>
          <w:sz w:val="28"/>
          <w:szCs w:val="28"/>
        </w:rPr>
        <w:t>» г.</w:t>
      </w:r>
      <w:r w:rsidRPr="00352945">
        <w:rPr>
          <w:sz w:val="28"/>
          <w:szCs w:val="28"/>
        </w:rPr>
        <w:t xml:space="preserve"> Псков </w:t>
      </w:r>
      <w:proofErr w:type="gramStart"/>
      <w:r w:rsidRPr="00352945">
        <w:rPr>
          <w:sz w:val="28"/>
          <w:szCs w:val="28"/>
        </w:rPr>
        <w:t>( №</w:t>
      </w:r>
      <w:proofErr w:type="gramEnd"/>
      <w:r w:rsidRPr="00352945">
        <w:rPr>
          <w:sz w:val="28"/>
          <w:szCs w:val="28"/>
        </w:rPr>
        <w:t>5/32-6</w:t>
      </w:r>
      <w:r>
        <w:rPr>
          <w:sz w:val="28"/>
          <w:szCs w:val="28"/>
        </w:rPr>
        <w:t>4</w:t>
      </w:r>
      <w:r w:rsidRPr="00352945">
        <w:rPr>
          <w:sz w:val="28"/>
          <w:szCs w:val="28"/>
        </w:rPr>
        <w:t xml:space="preserve"> от 09.08.2018)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по </w:t>
      </w:r>
      <w:proofErr w:type="spellStart"/>
      <w:r w:rsidRPr="00352945">
        <w:rPr>
          <w:sz w:val="28"/>
          <w:szCs w:val="28"/>
        </w:rPr>
        <w:t>Ваулиногорскому</w:t>
      </w:r>
      <w:proofErr w:type="spellEnd"/>
      <w:r w:rsidRPr="00352945">
        <w:rPr>
          <w:sz w:val="28"/>
          <w:szCs w:val="28"/>
        </w:rPr>
        <w:t xml:space="preserve"> шоссе.</w:t>
      </w:r>
    </w:p>
    <w:p w:rsidR="00E428CB" w:rsidRPr="00850128" w:rsidRDefault="00E428CB" w:rsidP="00E428CB">
      <w:pPr>
        <w:jc w:val="center"/>
        <w:rPr>
          <w:sz w:val="28"/>
          <w:szCs w:val="28"/>
        </w:rPr>
      </w:pPr>
      <w:r w:rsidRPr="00850128">
        <w:rPr>
          <w:sz w:val="28"/>
          <w:szCs w:val="28"/>
        </w:rPr>
        <w:t>Расход воды</w:t>
      </w:r>
    </w:p>
    <w:p w:rsidR="00E428CB" w:rsidRDefault="00E428CB" w:rsidP="00E428CB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Проектный расход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00B95">
              <w:rPr>
                <w:i/>
                <w:color w:val="000000" w:themeColor="text1"/>
                <w:sz w:val="28"/>
                <w:szCs w:val="28"/>
              </w:rPr>
              <w:t>429660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82AAE">
              <w:rPr>
                <w:sz w:val="28"/>
                <w:szCs w:val="28"/>
              </w:rPr>
              <w:t>ормативы градостроительного проектирования муниципального образования «Город Псков»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65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</w:pPr>
            <w:r>
              <w:rPr>
                <w:sz w:val="28"/>
                <w:szCs w:val="28"/>
              </w:rPr>
              <w:t>СП 8.13130.2009 «Системы противопожарной защиты. Источники наружного противопожарного водоснабжения. Требования к пожарной безопасности.</w:t>
            </w: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Полив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ind w:firstLine="708"/>
              <w:rPr>
                <w:color w:val="000000" w:themeColor="text1"/>
                <w:sz w:val="28"/>
                <w:szCs w:val="28"/>
              </w:rPr>
            </w:pPr>
            <w:r w:rsidRPr="00485854">
              <w:rPr>
                <w:color w:val="000000" w:themeColor="text1"/>
                <w:sz w:val="28"/>
                <w:szCs w:val="28"/>
              </w:rPr>
              <w:t>97</w:t>
            </w:r>
            <w:r>
              <w:rPr>
                <w:color w:val="000000" w:themeColor="text1"/>
                <w:sz w:val="28"/>
                <w:szCs w:val="28"/>
              </w:rPr>
              <w:t>65</w:t>
            </w:r>
            <w:r w:rsidRPr="00485854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  <w:lang w:val="en-US"/>
              </w:rPr>
            </w:pPr>
            <w:r w:rsidRPr="001B0D67">
              <w:rPr>
                <w:sz w:val="28"/>
                <w:szCs w:val="28"/>
              </w:rPr>
              <w:t>20</w:t>
            </w:r>
            <w:r w:rsidRPr="001B0D67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87234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  <w:r w:rsidRPr="001B0D67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E428CB" w:rsidRPr="001B0D67" w:rsidRDefault="00E428CB" w:rsidP="00DC771B">
            <w:pPr>
              <w:jc w:val="center"/>
              <w:rPr>
                <w:sz w:val="28"/>
                <w:szCs w:val="28"/>
              </w:rPr>
            </w:pPr>
          </w:p>
        </w:tc>
      </w:tr>
      <w:tr w:rsidR="00E428CB" w:rsidTr="00DC771B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85854" w:rsidRDefault="00E428C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Default="00E428CB" w:rsidP="00DC771B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428CB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2. Водоотведение</w:t>
      </w:r>
      <w:r>
        <w:rPr>
          <w:b/>
          <w:i/>
          <w:sz w:val="28"/>
          <w:szCs w:val="28"/>
        </w:rPr>
        <w:t>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E428CB" w:rsidRDefault="00E428CB" w:rsidP="00E428CB">
      <w:pPr>
        <w:jc w:val="both"/>
        <w:rPr>
          <w:i/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Проектное предложения: </w:t>
      </w:r>
    </w:p>
    <w:p w:rsidR="00E428CB" w:rsidRPr="00252944" w:rsidRDefault="00E428CB" w:rsidP="00E428CB">
      <w:pPr>
        <w:ind w:firstLine="567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В соответствии с ответом МП «</w:t>
      </w:r>
      <w:proofErr w:type="spellStart"/>
      <w:r w:rsidRPr="00252944">
        <w:rPr>
          <w:sz w:val="28"/>
          <w:szCs w:val="28"/>
        </w:rPr>
        <w:t>Горводоканал</w:t>
      </w:r>
      <w:proofErr w:type="spellEnd"/>
      <w:r w:rsidRPr="00252944">
        <w:rPr>
          <w:sz w:val="28"/>
          <w:szCs w:val="28"/>
        </w:rPr>
        <w:t xml:space="preserve">» г. Псков (№5/32-64 от 09.08.2018) точкой подключения к централизованной сети водоотведение </w:t>
      </w:r>
      <w:proofErr w:type="gramStart"/>
      <w:r w:rsidRPr="00252944">
        <w:rPr>
          <w:sz w:val="28"/>
          <w:szCs w:val="28"/>
        </w:rPr>
        <w:t>является  городская</w:t>
      </w:r>
      <w:proofErr w:type="gramEnd"/>
      <w:r w:rsidRPr="00252944">
        <w:rPr>
          <w:sz w:val="28"/>
          <w:szCs w:val="28"/>
        </w:rPr>
        <w:t xml:space="preserve"> канализационная насосная станция (ГНС)</w:t>
      </w:r>
    </w:p>
    <w:p w:rsidR="00E428CB" w:rsidRDefault="00E428CB" w:rsidP="00E428CB">
      <w:pPr>
        <w:ind w:firstLine="567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 соответствии с</w:t>
      </w:r>
      <w:r w:rsidRPr="00AA14D9">
        <w:t xml:space="preserve"> </w:t>
      </w:r>
      <w:r w:rsidRPr="0038627F">
        <w:rPr>
          <w:sz w:val="28"/>
          <w:szCs w:val="28"/>
        </w:rPr>
        <w:t>Нормативы градостроительного проектирования муниципального образования «Город Псков»</w:t>
      </w:r>
      <w:r>
        <w:rPr>
          <w:sz w:val="28"/>
          <w:szCs w:val="28"/>
        </w:rPr>
        <w:t xml:space="preserve"> расчетное суточное водоотведение сточных вод необходимо принять в том же объеме, что и водопотребление.</w:t>
      </w:r>
    </w:p>
    <w:p w:rsidR="00E428CB" w:rsidRPr="00ED7405" w:rsidRDefault="00E428CB" w:rsidP="00E428CB">
      <w:pPr>
        <w:jc w:val="both"/>
        <w:rPr>
          <w:sz w:val="28"/>
          <w:szCs w:val="28"/>
        </w:rPr>
      </w:pPr>
    </w:p>
    <w:p w:rsidR="00E428CB" w:rsidRDefault="00E428CB" w:rsidP="00E428CB">
      <w:pPr>
        <w:jc w:val="center"/>
        <w:rPr>
          <w:b/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3. Водоотведение поверхностных вод.</w:t>
      </w:r>
    </w:p>
    <w:p w:rsidR="00E428CB" w:rsidRPr="00252944" w:rsidRDefault="00E428CB" w:rsidP="00E428CB">
      <w:pPr>
        <w:jc w:val="center"/>
        <w:rPr>
          <w:sz w:val="28"/>
          <w:szCs w:val="28"/>
        </w:rPr>
      </w:pP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Для отведения поверхностных вод с территории проектироваться, необходимо устройство открытых водоотводных канав, расположенных вдоль автомобильных дорог </w:t>
      </w:r>
      <w:proofErr w:type="gramStart"/>
      <w:r w:rsidRPr="00252944">
        <w:rPr>
          <w:sz w:val="28"/>
          <w:szCs w:val="28"/>
        </w:rPr>
        <w:t>и  границ</w:t>
      </w:r>
      <w:proofErr w:type="gramEnd"/>
      <w:r w:rsidRPr="00252944">
        <w:rPr>
          <w:sz w:val="28"/>
          <w:szCs w:val="28"/>
        </w:rPr>
        <w:t xml:space="preserve"> земельных участков.</w:t>
      </w:r>
    </w:p>
    <w:p w:rsidR="00E428CB" w:rsidRPr="00252944" w:rsidRDefault="00E428CB" w:rsidP="00E428CB">
      <w:pPr>
        <w:rPr>
          <w:sz w:val="28"/>
          <w:szCs w:val="28"/>
        </w:rPr>
      </w:pPr>
    </w:p>
    <w:p w:rsidR="00E428CB" w:rsidRPr="00252944" w:rsidRDefault="00E428CB" w:rsidP="00E428CB">
      <w:pPr>
        <w:jc w:val="center"/>
        <w:rPr>
          <w:b/>
          <w:i/>
          <w:sz w:val="28"/>
          <w:szCs w:val="28"/>
        </w:rPr>
      </w:pPr>
      <w:r w:rsidRPr="00252944">
        <w:rPr>
          <w:b/>
          <w:i/>
          <w:sz w:val="28"/>
          <w:szCs w:val="28"/>
        </w:rPr>
        <w:t>4. Теплоснабжение.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E428CB" w:rsidRDefault="00E428CB" w:rsidP="00E428CB">
      <w:pPr>
        <w:jc w:val="both"/>
        <w:rPr>
          <w:i/>
          <w:sz w:val="28"/>
          <w:szCs w:val="28"/>
        </w:rPr>
      </w:pPr>
      <w:r w:rsidRPr="00252944">
        <w:rPr>
          <w:i/>
          <w:sz w:val="28"/>
          <w:szCs w:val="28"/>
        </w:rPr>
        <w:t xml:space="preserve">Проектные предложения: </w:t>
      </w:r>
    </w:p>
    <w:p w:rsidR="00E428CB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 xml:space="preserve">МП г. Пскова «ПТС» в настоящий момент не располагает возможностью подключения проектируемой территории к сетям теплоснабжения. Объекты </w:t>
      </w:r>
      <w:r w:rsidRPr="00252944">
        <w:rPr>
          <w:sz w:val="28"/>
          <w:szCs w:val="28"/>
        </w:rPr>
        <w:lastRenderedPageBreak/>
        <w:t>индивидуальной жилой застройки и магазины будут использовать индивидуальные источники теплоснабжения.</w:t>
      </w:r>
      <w:r>
        <w:rPr>
          <w:sz w:val="28"/>
          <w:szCs w:val="28"/>
        </w:rPr>
        <w:t xml:space="preserve"> </w:t>
      </w:r>
    </w:p>
    <w:p w:rsidR="00E428CB" w:rsidRPr="00252944" w:rsidRDefault="00E428CB" w:rsidP="00E428CB">
      <w:pPr>
        <w:ind w:firstLine="708"/>
        <w:jc w:val="both"/>
        <w:rPr>
          <w:sz w:val="28"/>
          <w:szCs w:val="28"/>
        </w:rPr>
      </w:pPr>
      <w:r w:rsidRPr="00252944">
        <w:rPr>
          <w:sz w:val="28"/>
          <w:szCs w:val="28"/>
        </w:rPr>
        <w:t>Торговый центр будет оборудован блочной модульной котельной с газовыми котлами.</w:t>
      </w:r>
    </w:p>
    <w:p w:rsidR="00E428CB" w:rsidRPr="00252944" w:rsidRDefault="00E428CB" w:rsidP="00E428CB">
      <w:pPr>
        <w:pStyle w:val="2"/>
        <w:ind w:firstLine="0"/>
      </w:pPr>
      <w:r w:rsidRPr="00252944">
        <w:t>5. Электроснабжение.</w:t>
      </w:r>
    </w:p>
    <w:p w:rsidR="00E428CB" w:rsidRPr="00252944" w:rsidRDefault="00E428CB" w:rsidP="00E428CB">
      <w:pPr>
        <w:jc w:val="both"/>
      </w:pPr>
      <w:r w:rsidRPr="00252944">
        <w:rPr>
          <w:i/>
          <w:sz w:val="28"/>
          <w:szCs w:val="28"/>
        </w:rPr>
        <w:t xml:space="preserve">Существующее положение: </w:t>
      </w:r>
    </w:p>
    <w:p w:rsidR="00E428CB" w:rsidRPr="00252944" w:rsidRDefault="00E428CB" w:rsidP="00E428CB">
      <w:pPr>
        <w:ind w:firstLine="708"/>
        <w:jc w:val="both"/>
        <w:rPr>
          <w:i/>
          <w:sz w:val="28"/>
          <w:szCs w:val="28"/>
        </w:rPr>
      </w:pPr>
      <w:r w:rsidRPr="00252944">
        <w:t xml:space="preserve"> </w:t>
      </w:r>
      <w:r w:rsidRPr="00252944">
        <w:rPr>
          <w:sz w:val="28"/>
          <w:szCs w:val="28"/>
        </w:rPr>
        <w:t>В настоящее время на территории проектирования проходят линии электропередач 10</w:t>
      </w:r>
      <w:proofErr w:type="gramStart"/>
      <w:r w:rsidRPr="00252944">
        <w:rPr>
          <w:sz w:val="28"/>
          <w:szCs w:val="28"/>
        </w:rPr>
        <w:t>кВт ,</w:t>
      </w:r>
      <w:proofErr w:type="gramEnd"/>
      <w:r w:rsidRPr="00252944">
        <w:rPr>
          <w:sz w:val="28"/>
          <w:szCs w:val="28"/>
        </w:rPr>
        <w:t xml:space="preserve">  330 </w:t>
      </w:r>
      <w:proofErr w:type="spellStart"/>
      <w:r w:rsidRPr="00252944">
        <w:rPr>
          <w:sz w:val="28"/>
          <w:szCs w:val="28"/>
        </w:rPr>
        <w:t>кВ</w:t>
      </w:r>
      <w:proofErr w:type="spellEnd"/>
      <w:r w:rsidRPr="00252944">
        <w:rPr>
          <w:sz w:val="28"/>
          <w:szCs w:val="28"/>
        </w:rPr>
        <w:t xml:space="preserve"> и  0.4кВ.</w:t>
      </w:r>
    </w:p>
    <w:p w:rsidR="00E428CB" w:rsidRPr="00252944" w:rsidRDefault="00E428CB" w:rsidP="00E428CB">
      <w:pPr>
        <w:jc w:val="both"/>
        <w:rPr>
          <w:sz w:val="28"/>
          <w:szCs w:val="28"/>
        </w:rPr>
      </w:pPr>
      <w:r w:rsidRPr="00252944">
        <w:rPr>
          <w:i/>
          <w:sz w:val="28"/>
          <w:szCs w:val="28"/>
        </w:rPr>
        <w:t>Проектные предложения:</w:t>
      </w:r>
    </w:p>
    <w:p w:rsidR="00FD28FD" w:rsidRDefault="00FD28FD" w:rsidP="00FD28FD">
      <w:pPr>
        <w:pStyle w:val="Default"/>
        <w:ind w:firstLine="540"/>
        <w:jc w:val="both"/>
        <w:rPr>
          <w:sz w:val="23"/>
          <w:szCs w:val="23"/>
        </w:rPr>
      </w:pPr>
      <w:r>
        <w:rPr>
          <w:sz w:val="28"/>
          <w:szCs w:val="28"/>
        </w:rPr>
        <w:tab/>
      </w:r>
      <w:r w:rsidRPr="004D07D7">
        <w:rPr>
          <w:sz w:val="28"/>
          <w:szCs w:val="28"/>
        </w:rPr>
        <w:t>Суммарная расчётная мощность</w:t>
      </w:r>
      <w:r>
        <w:rPr>
          <w:sz w:val="28"/>
          <w:szCs w:val="28"/>
        </w:rPr>
        <w:t xml:space="preserve"> с учетом 10% не учтенных потребителей принимаем не менее 2540 </w:t>
      </w:r>
      <w:proofErr w:type="spellStart"/>
      <w:r>
        <w:rPr>
          <w:sz w:val="28"/>
          <w:szCs w:val="28"/>
        </w:rPr>
        <w:t>кВА</w:t>
      </w:r>
      <w:proofErr w:type="spellEnd"/>
      <w:r>
        <w:rPr>
          <w:sz w:val="28"/>
          <w:szCs w:val="28"/>
        </w:rPr>
        <w:t>.</w:t>
      </w:r>
    </w:p>
    <w:p w:rsidR="00FD28FD" w:rsidRDefault="00FD28FD" w:rsidP="00FD28FD">
      <w:pPr>
        <w:jc w:val="both"/>
        <w:rPr>
          <w:sz w:val="28"/>
          <w:szCs w:val="28"/>
        </w:rPr>
      </w:pPr>
    </w:p>
    <w:p w:rsidR="00FD28FD" w:rsidRPr="00EA579F" w:rsidRDefault="00FD28FD" w:rsidP="00FD28FD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11</w:t>
      </w:r>
      <w:r w:rsidRPr="00EA579F">
        <w:rPr>
          <w:rFonts w:ascii="Times New Roman" w:hAnsi="Times New Roman" w:cs="Times New Roman"/>
          <w:sz w:val="28"/>
          <w:szCs w:val="28"/>
        </w:rPr>
        <w:t xml:space="preserve"> трансформаторных </w:t>
      </w:r>
      <w:proofErr w:type="gramStart"/>
      <w:r w:rsidRPr="00EA579F">
        <w:rPr>
          <w:rFonts w:ascii="Times New Roman" w:hAnsi="Times New Roman" w:cs="Times New Roman"/>
          <w:sz w:val="28"/>
          <w:szCs w:val="28"/>
        </w:rPr>
        <w:t>подстанций  10</w:t>
      </w:r>
      <w:proofErr w:type="gramEnd"/>
      <w:r w:rsidRPr="00EA579F">
        <w:rPr>
          <w:rFonts w:ascii="Times New Roman" w:hAnsi="Times New Roman" w:cs="Times New Roman"/>
          <w:sz w:val="28"/>
          <w:szCs w:val="28"/>
        </w:rPr>
        <w:t xml:space="preserve">/0,4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 xml:space="preserve"> с расчетной мощностью не менее чем 250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Строительство воздушной линии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>, непосредственно по территории проектирования до конечных потребителей.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Подвод электроэнергии к жилым домам предусмотреть воздушными линиями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>, с изолированным проводом СИП-2</w:t>
      </w:r>
    </w:p>
    <w:p w:rsidR="00FD28FD" w:rsidRPr="00EA579F" w:rsidRDefault="00FD28FD" w:rsidP="00FD28FD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При строительстве воздушной линии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 xml:space="preserve"> предусмотреть устройство наружного освещения.</w:t>
      </w:r>
    </w:p>
    <w:p w:rsidR="00E428CB" w:rsidRDefault="00FD28FD" w:rsidP="00FD28FD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  <w:r>
        <w:rPr>
          <w:sz w:val="28"/>
          <w:szCs w:val="28"/>
        </w:rPr>
        <w:t xml:space="preserve"> </w:t>
      </w:r>
      <w:r w:rsidR="00E428CB" w:rsidRPr="00DB109C">
        <w:rPr>
          <w:sz w:val="28"/>
          <w:szCs w:val="28"/>
        </w:rPr>
        <w:t>Большая часть территории электрифицирована.</w:t>
      </w:r>
    </w:p>
    <w:p w:rsidR="00E428CB" w:rsidRPr="00DB109C" w:rsidRDefault="00E428CB" w:rsidP="00E428CB">
      <w:pPr>
        <w:ind w:left="360"/>
        <w:rPr>
          <w:sz w:val="28"/>
          <w:szCs w:val="28"/>
        </w:rPr>
      </w:pPr>
    </w:p>
    <w:p w:rsidR="00E428CB" w:rsidRPr="00DB109C" w:rsidRDefault="00E428CB" w:rsidP="00E428CB">
      <w:pPr>
        <w:ind w:left="360"/>
        <w:jc w:val="center"/>
        <w:rPr>
          <w:i/>
          <w:sz w:val="28"/>
          <w:szCs w:val="28"/>
        </w:rPr>
      </w:pPr>
      <w:r w:rsidRPr="00DB109C">
        <w:rPr>
          <w:b/>
          <w:i/>
          <w:sz w:val="28"/>
          <w:szCs w:val="28"/>
        </w:rPr>
        <w:t>6. Газоснабжение.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i/>
          <w:sz w:val="28"/>
          <w:szCs w:val="28"/>
        </w:rPr>
        <w:t xml:space="preserve">Существующее положение: </w:t>
      </w:r>
    </w:p>
    <w:p w:rsidR="00E428CB" w:rsidRPr="00DB109C" w:rsidRDefault="00E428CB" w:rsidP="00E428CB">
      <w:pPr>
        <w:ind w:firstLine="708"/>
        <w:jc w:val="both"/>
        <w:rPr>
          <w:i/>
          <w:sz w:val="28"/>
          <w:szCs w:val="28"/>
        </w:rPr>
      </w:pPr>
      <w:r w:rsidRPr="00DB109C">
        <w:rPr>
          <w:sz w:val="28"/>
          <w:szCs w:val="28"/>
        </w:rPr>
        <w:t xml:space="preserve">На территории проектирования проходят газопровод высокого, низкого давления. 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i/>
          <w:sz w:val="28"/>
          <w:szCs w:val="28"/>
        </w:rPr>
        <w:t>Проектные предложения:</w:t>
      </w:r>
    </w:p>
    <w:p w:rsidR="00E428CB" w:rsidRPr="00DB109C" w:rsidRDefault="00E428CB" w:rsidP="00E428CB">
      <w:pPr>
        <w:ind w:firstLine="708"/>
        <w:jc w:val="both"/>
        <w:rPr>
          <w:sz w:val="28"/>
          <w:szCs w:val="28"/>
        </w:rPr>
      </w:pPr>
      <w:r w:rsidRPr="00DB109C">
        <w:rPr>
          <w:sz w:val="28"/>
          <w:szCs w:val="28"/>
        </w:rPr>
        <w:t>Согласно ответа на запрос о возможности подключения к сетям газо</w:t>
      </w:r>
      <w:r>
        <w:rPr>
          <w:sz w:val="28"/>
          <w:szCs w:val="28"/>
        </w:rPr>
        <w:t>снабжения №б/н от 13.09.2018 г.</w:t>
      </w:r>
      <w:r w:rsidRPr="00DB109C">
        <w:rPr>
          <w:sz w:val="28"/>
          <w:szCs w:val="28"/>
        </w:rPr>
        <w:t xml:space="preserve">, выданное ООО «Газпром газораспределение г. Псков», газоснабжение возможно от существующего надземного газопровода высокого давления (Р=0,6 Мпа, </w:t>
      </w:r>
      <w:r w:rsidRPr="00DB109C">
        <w:rPr>
          <w:sz w:val="28"/>
          <w:szCs w:val="28"/>
          <w:lang w:val="en-US"/>
        </w:rPr>
        <w:t>D</w:t>
      </w:r>
      <w:r w:rsidRPr="00DB109C">
        <w:rPr>
          <w:sz w:val="28"/>
          <w:szCs w:val="28"/>
        </w:rPr>
        <w:t xml:space="preserve"> =159 мм), выходе ГРС №6 (</w:t>
      </w:r>
      <w:proofErr w:type="spellStart"/>
      <w:r w:rsidRPr="00DB109C">
        <w:rPr>
          <w:sz w:val="28"/>
          <w:szCs w:val="28"/>
        </w:rPr>
        <w:t>г.Псков</w:t>
      </w:r>
      <w:proofErr w:type="spellEnd"/>
      <w:r w:rsidRPr="00DB109C">
        <w:rPr>
          <w:sz w:val="28"/>
          <w:szCs w:val="28"/>
        </w:rPr>
        <w:t>).</w:t>
      </w:r>
    </w:p>
    <w:p w:rsidR="00E428CB" w:rsidRPr="00DB109C" w:rsidRDefault="00E428CB" w:rsidP="00E428CB">
      <w:pPr>
        <w:jc w:val="both"/>
        <w:rPr>
          <w:sz w:val="28"/>
          <w:szCs w:val="28"/>
        </w:rPr>
      </w:pPr>
      <w:r w:rsidRPr="00DB109C"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E428CB" w:rsidRPr="00DB109C" w:rsidRDefault="00E428CB" w:rsidP="00E428CB">
      <w:pPr>
        <w:rPr>
          <w:sz w:val="28"/>
          <w:szCs w:val="28"/>
        </w:rPr>
      </w:pPr>
    </w:p>
    <w:p w:rsidR="00E428CB" w:rsidRPr="00AC2AD6" w:rsidRDefault="00E428CB" w:rsidP="00E428CB">
      <w:pPr>
        <w:ind w:left="360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7</w:t>
      </w:r>
      <w:r w:rsidRPr="00DB109C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Сети связи.</w:t>
      </w:r>
    </w:p>
    <w:p w:rsidR="00E428CB" w:rsidRPr="00A758AF" w:rsidRDefault="00E428CB" w:rsidP="00E428CB">
      <w:pPr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t xml:space="preserve">Существующее положение: </w:t>
      </w:r>
    </w:p>
    <w:p w:rsidR="00E428CB" w:rsidRPr="00A758AF" w:rsidRDefault="00E428CB" w:rsidP="00E428CB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Проектируемая территория находится в зоне действия мобильной связи. В границах проектирования оптоволоконные кабеля отсутствуют.</w:t>
      </w:r>
    </w:p>
    <w:p w:rsidR="00E428CB" w:rsidRPr="00A758AF" w:rsidRDefault="00E428CB" w:rsidP="00E428CB">
      <w:pPr>
        <w:jc w:val="both"/>
        <w:rPr>
          <w:color w:val="000000" w:themeColor="text1"/>
          <w:sz w:val="28"/>
          <w:szCs w:val="28"/>
        </w:rPr>
      </w:pPr>
      <w:r w:rsidRPr="00A758AF">
        <w:rPr>
          <w:i/>
          <w:color w:val="000000" w:themeColor="text1"/>
          <w:sz w:val="28"/>
          <w:szCs w:val="28"/>
        </w:rPr>
        <w:lastRenderedPageBreak/>
        <w:t xml:space="preserve">Проектные предложения: </w:t>
      </w:r>
    </w:p>
    <w:p w:rsidR="00E428CB" w:rsidRDefault="00E428CB" w:rsidP="00E428CB">
      <w:pPr>
        <w:ind w:firstLine="708"/>
        <w:jc w:val="both"/>
        <w:rPr>
          <w:color w:val="000000" w:themeColor="text1"/>
          <w:sz w:val="28"/>
          <w:szCs w:val="28"/>
        </w:rPr>
      </w:pPr>
      <w:r w:rsidRPr="00A758AF">
        <w:rPr>
          <w:color w:val="000000" w:themeColor="text1"/>
          <w:sz w:val="28"/>
          <w:szCs w:val="28"/>
        </w:rPr>
        <w:t>Для подключения интернета, телевидения и радиовещания предлагается использование мобильной связи.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E428CB" w:rsidRDefault="00E428CB" w:rsidP="00E428CB">
      <w:pPr>
        <w:ind w:left="360"/>
        <w:jc w:val="center"/>
        <w:rPr>
          <w:b/>
          <w:i/>
          <w:sz w:val="28"/>
          <w:szCs w:val="28"/>
        </w:rPr>
      </w:pPr>
    </w:p>
    <w:p w:rsidR="00E428CB" w:rsidRPr="00D50F48" w:rsidRDefault="00E428CB" w:rsidP="00E428CB">
      <w:pPr>
        <w:ind w:left="360"/>
        <w:jc w:val="center"/>
        <w:rPr>
          <w:b/>
          <w:i/>
          <w:sz w:val="28"/>
          <w:szCs w:val="28"/>
        </w:rPr>
      </w:pPr>
      <w:r w:rsidRPr="00D50F48">
        <w:rPr>
          <w:b/>
          <w:i/>
          <w:sz w:val="28"/>
          <w:szCs w:val="28"/>
        </w:rPr>
        <w:t>8. Размещение инженерных сетей.</w:t>
      </w:r>
    </w:p>
    <w:p w:rsidR="00E428CB" w:rsidRPr="00D50F48" w:rsidRDefault="00E428CB" w:rsidP="00E428CB">
      <w:pPr>
        <w:ind w:left="360"/>
        <w:jc w:val="center"/>
        <w:rPr>
          <w:b/>
          <w:i/>
          <w:sz w:val="28"/>
          <w:szCs w:val="28"/>
        </w:rPr>
      </w:pPr>
    </w:p>
    <w:p w:rsidR="00E428CB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размещение магистральных инженерных сетей</w:t>
      </w:r>
      <w:r w:rsidRPr="00D50F48">
        <w:rPr>
          <w:sz w:val="28"/>
          <w:szCs w:val="28"/>
        </w:rPr>
        <w:t xml:space="preserve"> на земельных участках для улично-дорожной сети в соответствии с действующими правилами и нормами.</w:t>
      </w:r>
      <w:r>
        <w:rPr>
          <w:sz w:val="28"/>
          <w:szCs w:val="28"/>
        </w:rPr>
        <w:t xml:space="preserve"> </w:t>
      </w:r>
    </w:p>
    <w:p w:rsidR="00E428CB" w:rsidRPr="00D50F48" w:rsidRDefault="00E428CB" w:rsidP="00E428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Инженерные сети к объектам застройки могут размещаться на территории различных зон </w:t>
      </w:r>
      <w:r w:rsidRPr="00D50F48">
        <w:rPr>
          <w:sz w:val="28"/>
          <w:szCs w:val="28"/>
        </w:rPr>
        <w:t>в соответствии с действующими правилами и нормами</w:t>
      </w:r>
      <w:r>
        <w:rPr>
          <w:sz w:val="28"/>
          <w:szCs w:val="28"/>
        </w:rPr>
        <w:t>.</w:t>
      </w: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/>
        <w:jc w:val="center"/>
        <w:rPr>
          <w:color w:val="000000" w:themeColor="text1"/>
          <w:sz w:val="28"/>
          <w:szCs w:val="28"/>
        </w:rPr>
      </w:pPr>
    </w:p>
    <w:p w:rsidR="00E428CB" w:rsidRDefault="00E428CB" w:rsidP="00E428CB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color w:val="FF0000"/>
          <w:sz w:val="28"/>
          <w:szCs w:val="28"/>
        </w:rPr>
      </w:pPr>
    </w:p>
    <w:p w:rsidR="00E428CB" w:rsidRDefault="00E428CB" w:rsidP="00E428CB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  <w:r w:rsidRPr="00B8777C">
        <w:rPr>
          <w:rFonts w:eastAsia="TimesNewRomanPSMT"/>
          <w:b/>
          <w:sz w:val="28"/>
          <w:szCs w:val="28"/>
        </w:rPr>
        <w:t>Показатели элементов планировочной структуры:</w:t>
      </w:r>
    </w:p>
    <w:p w:rsidR="00E428CB" w:rsidRPr="00B758D9" w:rsidRDefault="00E428CB" w:rsidP="00E428CB">
      <w:pPr>
        <w:autoSpaceDE w:val="0"/>
        <w:ind w:firstLine="709"/>
        <w:jc w:val="center"/>
        <w:rPr>
          <w:rFonts w:eastAsia="TimesNewRomanPSMT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92"/>
        <w:gridCol w:w="1897"/>
        <w:gridCol w:w="2220"/>
        <w:gridCol w:w="2386"/>
      </w:tblGrid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№ квартала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</w:rPr>
              <w:t>Площадь (га)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9A42E6" w:rsidRDefault="00E428CB" w:rsidP="00DC771B">
            <w:pPr>
              <w:autoSpaceDE w:val="0"/>
              <w:rPr>
                <w:rFonts w:eastAsia="TimesNewRomanPSMT"/>
                <w:sz w:val="28"/>
                <w:szCs w:val="28"/>
              </w:rPr>
            </w:pPr>
            <w:r w:rsidRPr="009A42E6">
              <w:rPr>
                <w:rFonts w:eastAsia="TimesNewRomanPSMT"/>
                <w:sz w:val="28"/>
                <w:szCs w:val="28"/>
              </w:rPr>
              <w:t>Основной тип застройки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9A42E6" w:rsidRDefault="00E428CB" w:rsidP="00DC771B">
            <w:pPr>
              <w:autoSpaceDE w:val="0"/>
              <w:jc w:val="center"/>
            </w:pPr>
            <w:r w:rsidRPr="009A42E6">
              <w:rPr>
                <w:rFonts w:eastAsia="TimesNewRomanPSMT"/>
                <w:sz w:val="28"/>
                <w:szCs w:val="28"/>
              </w:rPr>
              <w:t>Сопутствующий элемент застройки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16,04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41137D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-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7</w:t>
            </w:r>
            <w:r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03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1137D" w:rsidP="004F1D92">
            <w:pPr>
              <w:autoSpaceDE w:val="0"/>
              <w:jc w:val="center"/>
              <w:rPr>
                <w:color w:val="000000" w:themeColor="text1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31,11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 w:rsidR="00404EBD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="004F1D92"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IV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1,01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Объекты образовательных учреждений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trHeight w:val="660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26,25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7,49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color w:val="000000" w:themeColor="text1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-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t>VII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40,33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Зона объектов предоставления коммунальных услуг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  <w:lang w:val="en-US"/>
              </w:rPr>
              <w:lastRenderedPageBreak/>
              <w:t>VIII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1,40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282693" w:rsidRDefault="004F1D92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 w:rsidRPr="00500940">
              <w:rPr>
                <w:rFonts w:eastAsia="TimesNewRomanPSMT"/>
                <w:sz w:val="28"/>
                <w:szCs w:val="28"/>
                <w:lang w:val="en-US"/>
              </w:rPr>
              <w:t>IX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BE2B58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28,55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282693" w:rsidRDefault="00E428CB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0CF" w:rsidRDefault="004F1D92" w:rsidP="00DC771B">
            <w:pPr>
              <w:autoSpaceDE w:val="0"/>
              <w:jc w:val="center"/>
              <w:rPr>
                <w:rFonts w:eastAsia="TimesNewRomanPSMT"/>
                <w:color w:val="000000" w:themeColor="text1"/>
                <w:sz w:val="28"/>
                <w:szCs w:val="28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  <w:r w:rsidR="0041137D">
              <w:rPr>
                <w:color w:val="000000"/>
                <w:sz w:val="28"/>
                <w:szCs w:val="28"/>
                <w:lang w:eastAsia="ru-RU" w:bidi="ar-SA"/>
              </w:rPr>
              <w:t>,</w:t>
            </w:r>
            <w:r w:rsidR="0041137D"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 </w:t>
            </w:r>
            <w:r w:rsidR="009D40CF" w:rsidRPr="00962BF7">
              <w:rPr>
                <w:rFonts w:eastAsia="TimesNewRomanPSMT"/>
                <w:color w:val="000000" w:themeColor="text1"/>
                <w:sz w:val="28"/>
                <w:szCs w:val="28"/>
              </w:rPr>
              <w:t>Зона образовательных организаций</w:t>
            </w:r>
            <w:r w:rsidR="00BE2B58">
              <w:rPr>
                <w:rFonts w:eastAsia="TimesNewRomanPSMT"/>
                <w:color w:val="000000" w:themeColor="text1"/>
                <w:sz w:val="28"/>
                <w:szCs w:val="28"/>
              </w:rPr>
              <w:t>,</w:t>
            </w:r>
          </w:p>
          <w:p w:rsidR="00BE2B58" w:rsidRPr="00282693" w:rsidRDefault="00BE2B58" w:rsidP="00DC771B">
            <w:pPr>
              <w:autoSpaceDE w:val="0"/>
              <w:jc w:val="center"/>
              <w:rPr>
                <w:color w:val="000000" w:themeColor="text1"/>
              </w:rPr>
            </w:pPr>
            <w:r>
              <w:rPr>
                <w:rFonts w:eastAsia="TimesNewRomanPSMT"/>
                <w:color w:val="000000" w:themeColor="text1"/>
                <w:sz w:val="28"/>
                <w:szCs w:val="28"/>
              </w:rPr>
              <w:t>Зона спортивных сооружений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9D40CF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  <w:lang w:val="en-US"/>
              </w:rPr>
              <w:t>X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10,95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color w:val="FF0000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Общественно-деловая застройка</w:t>
            </w:r>
            <w:r>
              <w:rPr>
                <w:rFonts w:eastAsia="TimesNewRomanPSMT"/>
                <w:color w:val="000000" w:themeColor="text1"/>
                <w:sz w:val="28"/>
                <w:szCs w:val="28"/>
              </w:rPr>
              <w:t xml:space="preserve">, </w:t>
            </w:r>
            <w:r w:rsidR="004F1D92"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 w:rsidR="004F1D92"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</w:p>
        </w:tc>
      </w:tr>
      <w:tr w:rsidR="00E428CB" w:rsidRPr="007E30F2" w:rsidTr="00DC771B">
        <w:trPr>
          <w:trHeight w:val="315"/>
          <w:jc w:val="center"/>
        </w:trPr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9D40CF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  <w:lang w:val="en-US"/>
              </w:rPr>
            </w:pPr>
            <w:r>
              <w:rPr>
                <w:rFonts w:eastAsia="TimesNewRomanPSMT"/>
                <w:sz w:val="28"/>
                <w:szCs w:val="28"/>
                <w:lang w:val="en-US"/>
              </w:rPr>
              <w:t>XI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500940" w:rsidRDefault="00E428CB" w:rsidP="00DC771B">
            <w:pPr>
              <w:autoSpaceDE w:val="0"/>
              <w:jc w:val="center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11</w:t>
            </w:r>
            <w:r w:rsidRPr="00500940">
              <w:rPr>
                <w:rFonts w:eastAsia="TimesNewRomanPSMT"/>
                <w:sz w:val="28"/>
                <w:szCs w:val="28"/>
              </w:rPr>
              <w:t>,</w:t>
            </w:r>
            <w:r>
              <w:rPr>
                <w:rFonts w:eastAsia="TimesNewRomanPSMT"/>
                <w:sz w:val="28"/>
                <w:szCs w:val="28"/>
              </w:rPr>
              <w:t>84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28CB" w:rsidRPr="007E30F2" w:rsidRDefault="00E428CB" w:rsidP="00DC771B">
            <w:pPr>
              <w:autoSpaceDE w:val="0"/>
              <w:jc w:val="center"/>
              <w:rPr>
                <w:rFonts w:eastAsia="TimesNewRomanPSMT"/>
                <w:color w:val="FF0000"/>
                <w:sz w:val="28"/>
                <w:szCs w:val="28"/>
              </w:rPr>
            </w:pPr>
            <w:r w:rsidRPr="00282693">
              <w:rPr>
                <w:rFonts w:eastAsia="TimesNewRomanPSMT"/>
                <w:color w:val="000000" w:themeColor="text1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8CB" w:rsidRPr="007E30F2" w:rsidRDefault="004F1D92" w:rsidP="00DC771B">
            <w:pPr>
              <w:autoSpaceDE w:val="0"/>
              <w:jc w:val="center"/>
              <w:rPr>
                <w:color w:val="FF0000"/>
              </w:rPr>
            </w:pPr>
            <w:r w:rsidRPr="0041137D">
              <w:rPr>
                <w:color w:val="000000"/>
                <w:sz w:val="28"/>
                <w:szCs w:val="28"/>
                <w:lang w:eastAsia="ru-RU" w:bidi="ar-SA"/>
              </w:rPr>
              <w:t xml:space="preserve">Зона благоустройства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t>территории</w:t>
            </w:r>
            <w:r w:rsidR="00E428CB">
              <w:rPr>
                <w:rFonts w:eastAsia="TimesNewRomanPSMT"/>
                <w:color w:val="000000" w:themeColor="text1"/>
                <w:sz w:val="28"/>
                <w:szCs w:val="28"/>
              </w:rPr>
              <w:t>, Зона объектов отправления культа, Зона объектов предоставления коммунальных услуг</w:t>
            </w:r>
          </w:p>
        </w:tc>
      </w:tr>
    </w:tbl>
    <w:p w:rsidR="00E428CB" w:rsidRDefault="00E428CB" w:rsidP="00E428CB">
      <w:pPr>
        <w:autoSpaceDE w:val="0"/>
        <w:ind w:firstLine="709"/>
        <w:rPr>
          <w:rFonts w:eastAsia="TimesNewRomanPSMT"/>
          <w:color w:val="FF0000"/>
          <w:sz w:val="28"/>
          <w:szCs w:val="28"/>
        </w:rPr>
      </w:pPr>
    </w:p>
    <w:p w:rsidR="00E428CB" w:rsidRPr="00B273EF" w:rsidRDefault="00E428CB" w:rsidP="00E428CB">
      <w:pPr>
        <w:pStyle w:val="1f3"/>
        <w:tabs>
          <w:tab w:val="left" w:pos="709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Pr="00B273EF">
        <w:rPr>
          <w:sz w:val="28"/>
          <w:szCs w:val="28"/>
        </w:rPr>
        <w:t xml:space="preserve">  Характеристика</w:t>
      </w:r>
      <w:proofErr w:type="gramEnd"/>
      <w:r w:rsidRPr="00B273EF">
        <w:rPr>
          <w:sz w:val="28"/>
          <w:szCs w:val="28"/>
        </w:rPr>
        <w:t xml:space="preserve"> планируемого развития системы социального обслуживания территории - развитие 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B273EF">
        <w:rPr>
          <w:sz w:val="28"/>
          <w:szCs w:val="28"/>
        </w:rPr>
        <w:t xml:space="preserve">  Характеристики</w:t>
      </w:r>
      <w:proofErr w:type="gramEnd"/>
      <w:r w:rsidRPr="00B273EF">
        <w:rPr>
          <w:sz w:val="28"/>
          <w:szCs w:val="28"/>
        </w:rPr>
        <w:t xml:space="preserve">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в).</w:t>
      </w:r>
      <w:r w:rsidRPr="00B273EF">
        <w:rPr>
          <w:sz w:val="28"/>
          <w:szCs w:val="28"/>
        </w:rPr>
        <w:tab/>
        <w:t>Характеристика развития систем инженерно-технического обеспечения территории: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Водоснабжение – развитие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Водоотведение – развитие не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Теплоснабжение –  развитие не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Газификация -  развитие предусматривается.</w:t>
      </w:r>
    </w:p>
    <w:p w:rsidR="00E428CB" w:rsidRPr="00B273EF" w:rsidRDefault="00E428CB" w:rsidP="00E428CB">
      <w:pPr>
        <w:ind w:firstLine="709"/>
        <w:jc w:val="both"/>
        <w:rPr>
          <w:sz w:val="28"/>
          <w:szCs w:val="28"/>
        </w:rPr>
      </w:pPr>
      <w:r w:rsidRPr="00B273EF">
        <w:rPr>
          <w:sz w:val="28"/>
          <w:szCs w:val="28"/>
        </w:rPr>
        <w:t>Электроснабжение – развитие не предусматривается.</w:t>
      </w:r>
    </w:p>
    <w:p w:rsidR="00B32FB1" w:rsidRDefault="00B32FB1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1137D" w:rsidRDefault="0041137D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FC63A4" w:rsidRDefault="00FC63A4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4F1D92" w:rsidRDefault="004F1D92" w:rsidP="00B32FB1">
      <w:pPr>
        <w:spacing w:line="360" w:lineRule="auto"/>
        <w:ind w:firstLine="709"/>
        <w:jc w:val="both"/>
        <w:rPr>
          <w:sz w:val="28"/>
          <w:szCs w:val="28"/>
        </w:rPr>
      </w:pPr>
    </w:p>
    <w:p w:rsidR="00BD4722" w:rsidRDefault="00BD4722" w:rsidP="00BD4722">
      <w:pPr>
        <w:jc w:val="center"/>
        <w:rPr>
          <w:b/>
          <w:sz w:val="28"/>
          <w:szCs w:val="28"/>
        </w:rPr>
      </w:pPr>
    </w:p>
    <w:p w:rsidR="00BD4722" w:rsidRPr="004B5BC4" w:rsidRDefault="00BD4722" w:rsidP="00BD4722">
      <w:pPr>
        <w:jc w:val="center"/>
        <w:rPr>
          <w:b/>
          <w:sz w:val="28"/>
          <w:szCs w:val="28"/>
        </w:rPr>
      </w:pPr>
      <w:r w:rsidRPr="004B5BC4">
        <w:rPr>
          <w:b/>
          <w:sz w:val="28"/>
          <w:szCs w:val="28"/>
        </w:rPr>
        <w:t>Технико-экономические показатели проекта планировки.</w:t>
      </w:r>
    </w:p>
    <w:p w:rsidR="00BD4722" w:rsidRPr="004B5BC4" w:rsidRDefault="00BD4722" w:rsidP="00BD4722">
      <w:pPr>
        <w:rPr>
          <w:sz w:val="28"/>
          <w:szCs w:val="28"/>
        </w:rPr>
      </w:pPr>
    </w:p>
    <w:tbl>
      <w:tblPr>
        <w:tblW w:w="48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4127"/>
        <w:gridCol w:w="1681"/>
        <w:gridCol w:w="56"/>
        <w:gridCol w:w="2750"/>
      </w:tblGrid>
      <w:tr w:rsidR="00BD4722" w:rsidRPr="004B5BC4" w:rsidTr="00FD28FD">
        <w:trPr>
          <w:trHeight w:val="225"/>
          <w:tblHeader/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№</w:t>
            </w:r>
          </w:p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п/п</w:t>
            </w:r>
          </w:p>
        </w:tc>
        <w:tc>
          <w:tcPr>
            <w:tcW w:w="2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Величина показателя</w:t>
            </w:r>
          </w:p>
        </w:tc>
      </w:tr>
      <w:tr w:rsidR="00BD4722" w:rsidRPr="004B5BC4" w:rsidTr="00FD28FD">
        <w:trPr>
          <w:trHeight w:val="359"/>
          <w:tblHeader/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</w:tr>
      <w:tr w:rsidR="00BD4722" w:rsidRPr="004B5BC4" w:rsidTr="00FD28F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I. Территория</w:t>
            </w:r>
          </w:p>
        </w:tc>
      </w:tr>
      <w:tr w:rsidR="00BD4722" w:rsidRPr="004B5BC4" w:rsidTr="00FD28FD">
        <w:trPr>
          <w:trHeight w:val="541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Территория жилого района в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045237" w:rsidP="00CA499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219</w:t>
            </w:r>
            <w:r w:rsidR="00CA499D" w:rsidRPr="004B5BC4">
              <w:rPr>
                <w:sz w:val="28"/>
                <w:szCs w:val="28"/>
              </w:rPr>
              <w:t>,</w:t>
            </w:r>
            <w:r w:rsidRPr="004B5BC4">
              <w:rPr>
                <w:sz w:val="28"/>
                <w:szCs w:val="28"/>
              </w:rPr>
              <w:t>05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CA499D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  <w:lang w:eastAsia="ru-RU" w:bidi="ar-SA"/>
              </w:rPr>
              <w:t>99,16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4F1D92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объектов образования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FB1E33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9,17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 общественно-деловой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8347CD" w:rsidP="008347C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3</w:t>
            </w:r>
            <w:r w:rsidR="00BD4722" w:rsidRPr="004B5BC4">
              <w:rPr>
                <w:sz w:val="28"/>
                <w:szCs w:val="28"/>
              </w:rPr>
              <w:t>,</w:t>
            </w:r>
            <w:r w:rsidR="004F1D92" w:rsidRPr="004B5BC4">
              <w:rPr>
                <w:sz w:val="28"/>
                <w:szCs w:val="28"/>
              </w:rPr>
              <w:t>41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8347CD" w:rsidP="008347C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3</w:t>
            </w:r>
            <w:r w:rsidR="00BD4722" w:rsidRPr="004B5BC4">
              <w:rPr>
                <w:sz w:val="28"/>
                <w:szCs w:val="28"/>
              </w:rPr>
              <w:t>,</w:t>
            </w:r>
            <w:r w:rsidR="00B74215" w:rsidRPr="004B5BC4">
              <w:rPr>
                <w:sz w:val="28"/>
                <w:szCs w:val="28"/>
              </w:rPr>
              <w:t>388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1.5.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транспортной инфраструктуры (включая полосы для инженерной инфраструктуры)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270D42" w:rsidP="00270D42">
            <w:pPr>
              <w:jc w:val="center"/>
              <w:rPr>
                <w:sz w:val="28"/>
                <w:szCs w:val="28"/>
              </w:rPr>
            </w:pPr>
            <w:r w:rsidRPr="004B5BC4">
              <w:rPr>
                <w:rFonts w:eastAsia="TimesNewRomanPSMT"/>
                <w:sz w:val="28"/>
                <w:szCs w:val="28"/>
              </w:rPr>
              <w:t>13</w:t>
            </w:r>
            <w:r w:rsidR="00BD4722" w:rsidRPr="004B5BC4">
              <w:rPr>
                <w:rFonts w:eastAsia="TimesNewRomanPSMT"/>
                <w:sz w:val="28"/>
                <w:szCs w:val="28"/>
              </w:rPr>
              <w:t>,</w:t>
            </w:r>
            <w:r w:rsidRPr="004B5BC4">
              <w:rPr>
                <w:rFonts w:eastAsia="TimesNewRomanPSMT"/>
                <w:sz w:val="28"/>
                <w:szCs w:val="28"/>
              </w:rPr>
              <w:t>28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1.6.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270D42" w:rsidP="003B352E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0,</w:t>
            </w:r>
            <w:r w:rsidR="00C90CB5" w:rsidRPr="004B5BC4">
              <w:rPr>
                <w:sz w:val="28"/>
                <w:szCs w:val="28"/>
              </w:rPr>
              <w:t>24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1.7.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41137D" w:rsidP="004F1D9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/>
                <w:sz w:val="28"/>
                <w:szCs w:val="28"/>
                <w:lang w:eastAsia="ru-RU" w:bidi="ar-SA"/>
              </w:rPr>
              <w:t xml:space="preserve">Зона </w:t>
            </w:r>
            <w:r w:rsidR="004F1D92" w:rsidRPr="004B5BC4">
              <w:rPr>
                <w:color w:val="000000"/>
                <w:sz w:val="28"/>
                <w:szCs w:val="28"/>
                <w:lang w:eastAsia="ru-RU" w:bidi="ar-SA"/>
              </w:rPr>
              <w:t>благоустройства территории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га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365601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27,78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Коэффициент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4E2D9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Коэффициент плотности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4E2D9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13</w:t>
            </w:r>
          </w:p>
        </w:tc>
      </w:tr>
      <w:tr w:rsidR="00BD4722" w:rsidRPr="004B5BC4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II. Население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чел.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B5D05" w:rsidP="00EB289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18</w:t>
            </w:r>
            <w:r w:rsidR="00EB2896" w:rsidRPr="004B5BC4">
              <w:rPr>
                <w:color w:val="000000" w:themeColor="text1"/>
                <w:sz w:val="28"/>
                <w:szCs w:val="28"/>
              </w:rPr>
              <w:t>30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чел./га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9D40CF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Коэффициент семейности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чел./семья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4722" w:rsidRPr="004B5BC4" w:rsidTr="00FD28FD">
        <w:trPr>
          <w:trHeight w:val="13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III. Жилищное строительство</w:t>
            </w:r>
          </w:p>
        </w:tc>
      </w:tr>
      <w:tr w:rsidR="00BD4722" w:rsidRPr="004B5BC4" w:rsidTr="00FD28FD">
        <w:trPr>
          <w:trHeight w:val="161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lastRenderedPageBreak/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Площадь застройки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га.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725C9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  <w:lang w:eastAsia="ru-RU" w:bidi="ar-SA"/>
              </w:rPr>
              <w:t>7,8</w:t>
            </w:r>
            <w:r w:rsidR="00725C91" w:rsidRPr="004B5BC4">
              <w:rPr>
                <w:color w:val="000000" w:themeColor="text1"/>
                <w:sz w:val="28"/>
                <w:szCs w:val="28"/>
                <w:lang w:eastAsia="ru-RU" w:bidi="ar-SA"/>
              </w:rPr>
              <w:t>4</w:t>
            </w:r>
          </w:p>
        </w:tc>
      </w:tr>
      <w:tr w:rsidR="00BD4722" w:rsidRPr="004B5BC4" w:rsidTr="00FD28FD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IV. Объекты социальной инфраструктуры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Детский сад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Общеобразовательная школа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D910BA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D910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 xml:space="preserve">Промтоварный магазин 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общая торговая площадь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300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4.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общая торговая площадь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600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5.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Физкультурно-оздоровительный комплекс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объект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5A69A4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6.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объект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7.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Офисное здание с отделением банка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5A69A4" w:rsidP="005A69A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общая площадь зданий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3000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8.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м2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5A69A4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33882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9.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Предприятия общественного питания</w:t>
            </w:r>
            <w:r w:rsidR="00B74215" w:rsidRPr="004B5BC4">
              <w:rPr>
                <w:color w:val="000000" w:themeColor="text1"/>
                <w:sz w:val="28"/>
                <w:szCs w:val="28"/>
              </w:rPr>
              <w:t xml:space="preserve"> (встроенное)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посадочное 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40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10.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Объект обслуживания населения с офисом врача общей практики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рабочее 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V. Транспортная инфраструктура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27,8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27,8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 xml:space="preserve">Протяженность </w:t>
            </w:r>
            <w:r w:rsidRPr="004B5BC4">
              <w:rPr>
                <w:color w:val="000000" w:themeColor="text1"/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км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4F721C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sz w:val="28"/>
                <w:szCs w:val="28"/>
              </w:rPr>
            </w:pPr>
            <w:r w:rsidRPr="004B5BC4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Количество парковок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proofErr w:type="spellStart"/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машино</w:t>
            </w:r>
            <w:proofErr w:type="spellEnd"/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-место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E038F6" w:rsidP="00045237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4B5BC4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D4722" w:rsidRPr="004B5BC4" w:rsidTr="00FD28FD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VI. Водоснабжение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 xml:space="preserve">Расходы воды на </w:t>
            </w:r>
            <w:proofErr w:type="spellStart"/>
            <w:r w:rsidRPr="004B5BC4">
              <w:rPr>
                <w:color w:val="000000" w:themeColor="text1"/>
                <w:sz w:val="28"/>
                <w:szCs w:val="28"/>
              </w:rPr>
              <w:t>хоз</w:t>
            </w:r>
            <w:proofErr w:type="spellEnd"/>
            <w:r w:rsidRPr="004B5BC4">
              <w:rPr>
                <w:color w:val="000000" w:themeColor="text1"/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м3/</w:t>
            </w:r>
            <w:proofErr w:type="spellStart"/>
            <w:r w:rsidRPr="004B5BC4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74215" w:rsidP="00E038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621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л/</w:t>
            </w:r>
            <w:proofErr w:type="spellStart"/>
            <w:r w:rsidRPr="004B5BC4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  <w:r w:rsidRPr="004B5BC4">
              <w:rPr>
                <w:color w:val="000000" w:themeColor="text1"/>
                <w:sz w:val="28"/>
                <w:szCs w:val="28"/>
              </w:rPr>
              <w:t>. на чел.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220</w:t>
            </w:r>
          </w:p>
        </w:tc>
      </w:tr>
      <w:tr w:rsidR="00BD4722" w:rsidRPr="004B5BC4" w:rsidTr="00FD28FD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VII. Канализация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м3/</w:t>
            </w:r>
            <w:proofErr w:type="spellStart"/>
            <w:r w:rsidRPr="004B5BC4">
              <w:rPr>
                <w:color w:val="000000" w:themeColor="text1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621</w:t>
            </w:r>
          </w:p>
        </w:tc>
      </w:tr>
      <w:tr w:rsidR="00BD4722" w:rsidRPr="004B5BC4" w:rsidTr="00FD28FD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VIII. Теплоснабжение</w:t>
            </w:r>
          </w:p>
        </w:tc>
      </w:tr>
      <w:tr w:rsidR="00BD4722" w:rsidRPr="004B5BC4" w:rsidTr="00FD28FD">
        <w:trPr>
          <w:trHeight w:val="572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4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От индивидуальных источников теплоснабжения.</w:t>
            </w:r>
          </w:p>
        </w:tc>
      </w:tr>
      <w:tr w:rsidR="00BD4722" w:rsidRPr="004B5BC4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IX. Газоснабжение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BD4722" w:rsidRPr="004B5BC4" w:rsidTr="00FD28FD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B5BC4">
              <w:rPr>
                <w:color w:val="000000" w:themeColor="text1"/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FD28FD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4B5BC4" w:rsidRDefault="00FD28FD" w:rsidP="00FD28F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4B5BC4" w:rsidRDefault="00FD28FD" w:rsidP="00FD28F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4B5BC4" w:rsidRDefault="00FD28FD" w:rsidP="00FD28FD">
            <w:pPr>
              <w:jc w:val="center"/>
              <w:rPr>
                <w:sz w:val="28"/>
                <w:szCs w:val="28"/>
              </w:rPr>
            </w:pPr>
            <w:proofErr w:type="spellStart"/>
            <w:r w:rsidRPr="004B5BC4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8FD" w:rsidRPr="004B5BC4" w:rsidRDefault="006F4A85" w:rsidP="00FD28FD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2540</w:t>
            </w:r>
          </w:p>
        </w:tc>
      </w:tr>
      <w:tr w:rsidR="00BD4722" w:rsidRPr="004B5BC4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ХI. Связь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BD4722" w:rsidRPr="004B5BC4" w:rsidTr="00FD28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ХII. Межевание территории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1.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Образуемые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94414B" w:rsidP="00CB366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4B">
              <w:rPr>
                <w:sz w:val="28"/>
                <w:szCs w:val="28"/>
              </w:rPr>
              <w:t>193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  <w:r w:rsidRPr="004B5BC4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0A49C1" w:rsidP="005871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11</w:t>
            </w:r>
            <w:r w:rsidR="00587199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1.2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общественно-деловой застройки (включая 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D4722" w:rsidRPr="004B5BC4" w:rsidTr="00FD28FD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объектов инженерного обеспечения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754A69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4722" w:rsidRPr="004B5BC4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1.4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0A49C1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6</w:t>
            </w:r>
            <w:r w:rsidR="00DC771B" w:rsidRPr="004B5BC4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BD4722" w:rsidRPr="004B5BC4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1.5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образовательных учреждений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9E0B0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BD4722" w:rsidRPr="004B5BC4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</w:t>
            </w:r>
            <w:r w:rsidR="00DC771B" w:rsidRPr="004B5BC4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BD472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22" w:rsidRPr="004B5BC4" w:rsidRDefault="009E0B05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0710C" w:rsidRPr="002225AD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4B5BC4" w:rsidRDefault="0010710C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1.</w:t>
            </w:r>
            <w:r w:rsidR="00DC771B" w:rsidRPr="004B5BC4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4B5BC4" w:rsidRDefault="00E94917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Для объектов отправления культа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4B5BC4" w:rsidRDefault="0010710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10C" w:rsidRPr="004B5BC4" w:rsidRDefault="0010710C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DC771B" w:rsidRPr="00CB3666" w:rsidTr="00FD28FD">
        <w:trPr>
          <w:trHeight w:val="523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4B5BC4" w:rsidRDefault="00DC771B" w:rsidP="00DC771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4B5BC4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Образуемые земельные участки путем перераспределения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4B5BC4" w:rsidRDefault="00DC771B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5BC4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1B" w:rsidRPr="00CB3666" w:rsidRDefault="00D20C42" w:rsidP="0004523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80C40">
              <w:rPr>
                <w:sz w:val="28"/>
                <w:szCs w:val="28"/>
              </w:rPr>
              <w:t>4</w:t>
            </w:r>
          </w:p>
        </w:tc>
      </w:tr>
    </w:tbl>
    <w:p w:rsidR="00BD4722" w:rsidRPr="00CB3666" w:rsidRDefault="00BD4722" w:rsidP="00BD4722">
      <w:pPr>
        <w:rPr>
          <w:color w:val="000000" w:themeColor="text1"/>
        </w:rPr>
      </w:pPr>
    </w:p>
    <w:bookmarkEnd w:id="0"/>
    <w:p w:rsidR="00330E7D" w:rsidRDefault="00330E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41137D" w:rsidRDefault="0041137D" w:rsidP="00A31657">
      <w:pPr>
        <w:spacing w:line="360" w:lineRule="auto"/>
        <w:jc w:val="center"/>
        <w:rPr>
          <w:color w:val="FF0000"/>
          <w:lang w:eastAsia="ru-RU" w:bidi="ar-SA"/>
        </w:rPr>
      </w:pPr>
    </w:p>
    <w:p w:rsidR="00A31657" w:rsidRPr="00254ABF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2.ПОЛОЖЕНИЕ</w:t>
      </w:r>
    </w:p>
    <w:p w:rsidR="00A31657" w:rsidRPr="00254ABF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54ABF">
        <w:rPr>
          <w:b/>
          <w:sz w:val="28"/>
          <w:szCs w:val="28"/>
        </w:rPr>
        <w:t>об очередности планируемого развития территории</w:t>
      </w:r>
      <w:r w:rsidR="00ED7405">
        <w:rPr>
          <w:b/>
          <w:sz w:val="28"/>
          <w:szCs w:val="28"/>
        </w:rPr>
        <w:t>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9"/>
        <w:gridCol w:w="6338"/>
      </w:tblGrid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ED161A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A31657" w:rsidRPr="00254ABF" w:rsidRDefault="00A31657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ED161A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A31657" w:rsidRPr="00254ABF" w:rsidRDefault="00ED161A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</w:t>
            </w:r>
            <w:r w:rsidR="000E1161" w:rsidRPr="00254ABF">
              <w:rPr>
                <w:sz w:val="28"/>
                <w:szCs w:val="28"/>
              </w:rPr>
              <w:t xml:space="preserve"> </w:t>
            </w:r>
            <w:r w:rsidRPr="00254ABF">
              <w:rPr>
                <w:sz w:val="28"/>
                <w:szCs w:val="28"/>
              </w:rPr>
              <w:t>улично-дорожной сети  и инженерной инфраструктуры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Строит</w:t>
            </w:r>
            <w:r w:rsidR="0073142A">
              <w:rPr>
                <w:sz w:val="28"/>
                <w:szCs w:val="28"/>
              </w:rPr>
              <w:t>е</w:t>
            </w:r>
            <w:r w:rsidRPr="00254ABF">
              <w:rPr>
                <w:sz w:val="28"/>
                <w:szCs w:val="28"/>
              </w:rPr>
              <w:t xml:space="preserve">льство объектов индивидуальной жилой застройки </w:t>
            </w:r>
          </w:p>
        </w:tc>
      </w:tr>
      <w:tr w:rsidR="00A31657" w:rsidRPr="00254ABF" w:rsidTr="00A31657">
        <w:tc>
          <w:tcPr>
            <w:tcW w:w="3369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2.3</w:t>
            </w:r>
          </w:p>
        </w:tc>
        <w:tc>
          <w:tcPr>
            <w:tcW w:w="6484" w:type="dxa"/>
          </w:tcPr>
          <w:p w:rsidR="00A31657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Разработка рабочего проекта организации рекреационных зон отдыха</w:t>
            </w:r>
            <w:r w:rsidR="0068776F" w:rsidRPr="00254ABF">
              <w:rPr>
                <w:sz w:val="28"/>
                <w:szCs w:val="28"/>
              </w:rPr>
              <w:t xml:space="preserve"> и общественно-делового назначения</w:t>
            </w:r>
            <w:r w:rsidRPr="00254ABF">
              <w:rPr>
                <w:sz w:val="28"/>
                <w:szCs w:val="28"/>
              </w:rPr>
              <w:t>.</w:t>
            </w:r>
          </w:p>
        </w:tc>
      </w:tr>
      <w:tr w:rsidR="000E1161" w:rsidRPr="00254ABF" w:rsidTr="00A31657">
        <w:tc>
          <w:tcPr>
            <w:tcW w:w="3369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54ABF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0E1161" w:rsidRPr="00254ABF" w:rsidRDefault="000E1161" w:rsidP="00A31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254ABF" w:rsidTr="000E1161">
        <w:tc>
          <w:tcPr>
            <w:tcW w:w="3369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0E1161" w:rsidRPr="00254ABF" w:rsidRDefault="000E1161" w:rsidP="000E11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254ABF">
              <w:rPr>
                <w:sz w:val="28"/>
                <w:szCs w:val="28"/>
              </w:rPr>
              <w:t xml:space="preserve">Строительство объектов общественно-делового назначения. </w:t>
            </w:r>
          </w:p>
        </w:tc>
      </w:tr>
    </w:tbl>
    <w:p w:rsidR="00A31657" w:rsidRPr="007E30F2" w:rsidRDefault="00A31657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D5F28" w:rsidRPr="007E30F2" w:rsidRDefault="002D5F28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7E30F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Default="009C0BB2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5F5FF0" w:rsidRDefault="005F5FF0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254ABF" w:rsidRDefault="00254ABF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D2A9D" w:rsidRPr="002225AD" w:rsidRDefault="009D2A9D" w:rsidP="009C0BB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9C0BB2" w:rsidRPr="00980C40" w:rsidRDefault="009C0BB2" w:rsidP="00254ABF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980C40">
        <w:rPr>
          <w:b/>
          <w:sz w:val="28"/>
          <w:szCs w:val="28"/>
        </w:rPr>
        <w:t>Проект межевания территории</w:t>
      </w:r>
    </w:p>
    <w:p w:rsidR="009C0BB2" w:rsidRPr="00980C40" w:rsidRDefault="009C0BB2" w:rsidP="00254ABF">
      <w:pPr>
        <w:pStyle w:val="afffc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0C40">
        <w:rPr>
          <w:rFonts w:ascii="Times New Roman" w:hAnsi="Times New Roman" w:cs="Times New Roman"/>
          <w:bCs/>
          <w:sz w:val="28"/>
          <w:szCs w:val="28"/>
        </w:rPr>
        <w:t>Перечень и сведения о площади образуемых земельных уч</w:t>
      </w:r>
      <w:r w:rsidR="00045237" w:rsidRPr="00980C40">
        <w:rPr>
          <w:rFonts w:ascii="Times New Roman" w:hAnsi="Times New Roman" w:cs="Times New Roman"/>
          <w:bCs/>
          <w:sz w:val="28"/>
          <w:szCs w:val="28"/>
        </w:rPr>
        <w:t>астков и способы их образования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079"/>
        <w:gridCol w:w="1764"/>
        <w:gridCol w:w="2076"/>
        <w:gridCol w:w="1627"/>
        <w:gridCol w:w="2081"/>
      </w:tblGrid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7D360D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1449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1483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1479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:ЗУ25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:ЗУ29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:ЗУ31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:ЗУ37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A95406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:ЗУ39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:ЗУ43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804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1356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:ЗУ48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:ЗУ49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:ЗУ55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:ЗУ59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</w:t>
            </w:r>
            <w:r w:rsidR="00CC0CAC">
              <w:rPr>
                <w:b w:val="0"/>
                <w:i w:val="0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:ЗУ61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:ЗУ67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1488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:ЗУ69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1307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:ЗУ74</w:t>
            </w:r>
          </w:p>
        </w:tc>
        <w:tc>
          <w:tcPr>
            <w:tcW w:w="1803" w:type="dxa"/>
            <w:vAlign w:val="center"/>
          </w:tcPr>
          <w:p w:rsidR="00254ABF" w:rsidRPr="007D360D" w:rsidRDefault="00CD293D" w:rsidP="00791EBE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>
              <w:rPr>
                <w:b w:val="0"/>
                <w:i w:val="0"/>
                <w:color w:val="000000" w:themeColor="text1"/>
                <w:sz w:val="22"/>
                <w:szCs w:val="22"/>
              </w:rPr>
              <w:t>619</w:t>
            </w:r>
            <w:r w:rsidR="00791EBE">
              <w:rPr>
                <w:b w:val="0"/>
                <w:i w:val="0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15" w:type="dxa"/>
            <w:vAlign w:val="center"/>
          </w:tcPr>
          <w:p w:rsidR="00254ABF" w:rsidRPr="006B368C" w:rsidRDefault="006B368C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368C">
              <w:rPr>
                <w:color w:val="000000" w:themeColor="text1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6B368C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B368C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:ЗУ78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:ЗУ79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1495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:ЗУ85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:ЗУ89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872</w:t>
            </w:r>
          </w:p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:ЗУ90</w:t>
            </w:r>
          </w:p>
        </w:tc>
        <w:tc>
          <w:tcPr>
            <w:tcW w:w="1803" w:type="dxa"/>
            <w:vAlign w:val="center"/>
          </w:tcPr>
          <w:p w:rsidR="00254ABF" w:rsidRPr="007D360D" w:rsidRDefault="00CC0CAC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1218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:ЗУ91</w:t>
            </w:r>
          </w:p>
        </w:tc>
        <w:tc>
          <w:tcPr>
            <w:tcW w:w="1803" w:type="dxa"/>
            <w:vAlign w:val="center"/>
          </w:tcPr>
          <w:p w:rsidR="00254ABF" w:rsidRPr="007D360D" w:rsidRDefault="00CC0CAC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1064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:ЗУ92</w:t>
            </w:r>
          </w:p>
        </w:tc>
        <w:tc>
          <w:tcPr>
            <w:tcW w:w="1803" w:type="dxa"/>
            <w:vAlign w:val="center"/>
          </w:tcPr>
          <w:p w:rsidR="00254ABF" w:rsidRPr="007D360D" w:rsidRDefault="00CC0CAC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1125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:ЗУ97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:ЗУ99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1255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4F7FF4" w:rsidRPr="00F9038D" w:rsidRDefault="004F7FF4" w:rsidP="004F7FF4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103</w:t>
            </w:r>
          </w:p>
        </w:tc>
        <w:tc>
          <w:tcPr>
            <w:tcW w:w="1803" w:type="dxa"/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4F7FF4" w:rsidRPr="00F9038D" w:rsidRDefault="004F7FF4" w:rsidP="000D6D6B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4F7FF4" w:rsidRPr="00F9038D" w:rsidRDefault="004F7FF4" w:rsidP="000D6D6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7675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94917">
              <w:rPr>
                <w:color w:val="000000" w:themeColor="text1"/>
                <w:sz w:val="22"/>
                <w:szCs w:val="22"/>
              </w:rPr>
              <w:t>Деловое управление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6332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94917">
              <w:rPr>
                <w:color w:val="000000" w:themeColor="text1"/>
                <w:sz w:val="22"/>
                <w:szCs w:val="22"/>
              </w:rPr>
              <w:t>Деловое управление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CC0CAC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</w:t>
            </w:r>
            <w:r w:rsidR="00CC0CAC">
              <w:rPr>
                <w:b w:val="0"/>
                <w:i w:val="0"/>
                <w:sz w:val="22"/>
                <w:szCs w:val="22"/>
              </w:rPr>
              <w:t>011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:ЗУ107</w:t>
            </w:r>
          </w:p>
        </w:tc>
        <w:tc>
          <w:tcPr>
            <w:tcW w:w="1803" w:type="dxa"/>
            <w:vAlign w:val="center"/>
          </w:tcPr>
          <w:p w:rsidR="00254ABF" w:rsidRPr="00425825" w:rsidRDefault="00CC0CAC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928</w:t>
            </w:r>
          </w:p>
        </w:tc>
        <w:tc>
          <w:tcPr>
            <w:tcW w:w="2115" w:type="dxa"/>
            <w:vAlign w:val="center"/>
          </w:tcPr>
          <w:p w:rsidR="00254ABF" w:rsidRPr="00425825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25825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:ЗУ108</w:t>
            </w:r>
          </w:p>
        </w:tc>
        <w:tc>
          <w:tcPr>
            <w:tcW w:w="1803" w:type="dxa"/>
            <w:vAlign w:val="center"/>
          </w:tcPr>
          <w:p w:rsidR="00254ABF" w:rsidRPr="00425825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425825">
              <w:rPr>
                <w:b w:val="0"/>
                <w:i w:val="0"/>
                <w:sz w:val="22"/>
                <w:szCs w:val="22"/>
              </w:rPr>
              <w:t>1</w:t>
            </w:r>
            <w:r w:rsidR="009C4B1E" w:rsidRPr="00425825">
              <w:rPr>
                <w:b w:val="0"/>
                <w:i w:val="0"/>
                <w:sz w:val="22"/>
                <w:szCs w:val="22"/>
              </w:rPr>
              <w:t>499</w:t>
            </w:r>
          </w:p>
        </w:tc>
        <w:tc>
          <w:tcPr>
            <w:tcW w:w="2115" w:type="dxa"/>
            <w:vAlign w:val="center"/>
          </w:tcPr>
          <w:p w:rsidR="00425825" w:rsidRPr="00425825" w:rsidRDefault="00425825" w:rsidP="001A331A">
            <w:pPr>
              <w:shd w:val="clear" w:color="auto" w:fill="FFFFFF"/>
              <w:suppressAutoHyphens w:val="0"/>
              <w:jc w:val="center"/>
              <w:rPr>
                <w:color w:val="000000" w:themeColor="text1"/>
                <w:sz w:val="22"/>
                <w:szCs w:val="22"/>
                <w:lang w:eastAsia="ru-RU" w:bidi="ar-SA"/>
              </w:rPr>
            </w:pPr>
            <w:r w:rsidRPr="00425825">
              <w:rPr>
                <w:color w:val="000000" w:themeColor="text1"/>
                <w:sz w:val="22"/>
                <w:szCs w:val="22"/>
                <w:lang w:eastAsia="ru-RU" w:bidi="ar-SA"/>
              </w:rPr>
              <w:t>Предоставление коммунальных услуг</w:t>
            </w:r>
          </w:p>
          <w:p w:rsidR="00254ABF" w:rsidRPr="00425825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:ЗУ109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1618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1880</w:t>
            </w:r>
          </w:p>
        </w:tc>
        <w:tc>
          <w:tcPr>
            <w:tcW w:w="2115" w:type="dxa"/>
            <w:vAlign w:val="center"/>
          </w:tcPr>
          <w:p w:rsidR="00254ABF" w:rsidRPr="007D360D" w:rsidRDefault="00E94917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1460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:ЗУ113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:ЗУ114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Магазины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:ЗУ115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1342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:ЗУ116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:ЗУ117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:ЗУ118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:ЗУ119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9487</w:t>
            </w:r>
          </w:p>
        </w:tc>
        <w:tc>
          <w:tcPr>
            <w:tcW w:w="2115" w:type="dxa"/>
            <w:vAlign w:val="center"/>
          </w:tcPr>
          <w:p w:rsidR="00254ABF" w:rsidRPr="007D360D" w:rsidRDefault="00466643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66643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:ЗУ120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24395</w:t>
            </w:r>
          </w:p>
        </w:tc>
        <w:tc>
          <w:tcPr>
            <w:tcW w:w="2115" w:type="dxa"/>
            <w:vAlign w:val="center"/>
          </w:tcPr>
          <w:p w:rsidR="00466643" w:rsidRPr="002739EE" w:rsidRDefault="002739EE" w:rsidP="002739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Спорт</w:t>
            </w:r>
          </w:p>
          <w:p w:rsidR="00254ABF" w:rsidRPr="007D360D" w:rsidRDefault="00254ABF" w:rsidP="001A331A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c>
          <w:tcPr>
            <w:tcW w:w="2174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:ЗУ121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7204</w:t>
            </w:r>
          </w:p>
        </w:tc>
        <w:tc>
          <w:tcPr>
            <w:tcW w:w="2115" w:type="dxa"/>
            <w:vAlign w:val="center"/>
          </w:tcPr>
          <w:p w:rsidR="00254ABF" w:rsidRPr="007D360D" w:rsidRDefault="00DC771B" w:rsidP="001A331A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7D360D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rPr>
          <w:trHeight w:val="1252"/>
        </w:trPr>
        <w:tc>
          <w:tcPr>
            <w:tcW w:w="2174" w:type="dxa"/>
            <w:vAlign w:val="center"/>
          </w:tcPr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:ЗУ122</w:t>
            </w:r>
          </w:p>
        </w:tc>
        <w:tc>
          <w:tcPr>
            <w:tcW w:w="1803" w:type="dxa"/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3402</w:t>
            </w:r>
          </w:p>
        </w:tc>
        <w:tc>
          <w:tcPr>
            <w:tcW w:w="2115" w:type="dxa"/>
            <w:vAlign w:val="center"/>
          </w:tcPr>
          <w:p w:rsidR="00466643" w:rsidRPr="00C9730D" w:rsidRDefault="00466643" w:rsidP="0046664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lang w:eastAsia="ru-RU"/>
              </w:rPr>
            </w:pPr>
            <w:r w:rsidRPr="00C9730D">
              <w:rPr>
                <w:sz w:val="20"/>
                <w:szCs w:val="20"/>
                <w:lang w:eastAsia="ru-RU"/>
              </w:rPr>
              <w:t>Осуществление религиозных обрядов</w:t>
            </w:r>
          </w:p>
          <w:p w:rsidR="00254ABF" w:rsidRPr="007D360D" w:rsidRDefault="00254ABF" w:rsidP="001A33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254ABF" w:rsidRPr="007D360D" w:rsidRDefault="00254ABF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254ABF" w:rsidRPr="007D360D" w:rsidRDefault="00700943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:ЗУ123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9454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tcBorders>
              <w:right w:val="single" w:sz="4" w:space="0" w:color="auto"/>
            </w:tcBorders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tcBorders>
              <w:left w:val="single" w:sz="4" w:space="0" w:color="auto"/>
            </w:tcBorders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13015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4497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4266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3810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:ЗУ129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13531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24</w:t>
            </w:r>
            <w:r>
              <w:rPr>
                <w:b w:val="0"/>
                <w:i w:val="0"/>
                <w:sz w:val="22"/>
                <w:szCs w:val="22"/>
              </w:rPr>
              <w:t>461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923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986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1175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1617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4016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3767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:ЗУ139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30432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1693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14290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3597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3500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bCs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60:27:0160203:18</w:t>
            </w:r>
          </w:p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9656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1790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1898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277B6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:ЗУ147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973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:ЗУ149</w:t>
            </w:r>
          </w:p>
        </w:tc>
        <w:tc>
          <w:tcPr>
            <w:tcW w:w="1803" w:type="dxa"/>
            <w:vAlign w:val="center"/>
          </w:tcPr>
          <w:p w:rsidR="00DC771B" w:rsidRPr="007D360D" w:rsidRDefault="00FC63A4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65846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0E710E" w:rsidP="000E710E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Изменение границ земельного участка с КН 60:27:0000000:4842 и в</w:t>
            </w:r>
            <w:r w:rsidR="00DC771B" w:rsidRPr="007D360D">
              <w:rPr>
                <w:b w:val="0"/>
                <w:i w:val="0"/>
                <w:sz w:val="22"/>
                <w:szCs w:val="22"/>
              </w:rPr>
              <w:t>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1404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1849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950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12229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</w:t>
            </w:r>
            <w:r>
              <w:rPr>
                <w:b w:val="0"/>
                <w:i w:val="0"/>
                <w:sz w:val="22"/>
                <w:szCs w:val="22"/>
              </w:rPr>
              <w:t>164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7228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10</w:t>
            </w:r>
            <w:r>
              <w:rPr>
                <w:b w:val="0"/>
                <w:i w:val="0"/>
                <w:sz w:val="22"/>
                <w:szCs w:val="22"/>
              </w:rPr>
              <w:t>933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1324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:ЗУ159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650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3711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8554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7D360D">
              <w:rPr>
                <w:b w:val="0"/>
                <w:bCs w:val="0"/>
                <w:i w:val="0"/>
                <w:sz w:val="22"/>
                <w:szCs w:val="22"/>
              </w:rPr>
              <w:br/>
              <w:t>60:27:0160102:56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1852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96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1626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1499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7851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:ЗУ166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3574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063366" w:rsidP="00063366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063366">
              <w:rPr>
                <w:b w:val="0"/>
                <w:i w:val="0"/>
                <w:sz w:val="22"/>
                <w:szCs w:val="22"/>
              </w:rPr>
              <w:t xml:space="preserve">Выделение из неразграниченной территории </w:t>
            </w:r>
            <w:r>
              <w:rPr>
                <w:b w:val="0"/>
                <w:i w:val="0"/>
                <w:sz w:val="22"/>
                <w:szCs w:val="22"/>
              </w:rPr>
              <w:t xml:space="preserve">и части земельного участка с КН </w:t>
            </w:r>
            <w:r w:rsidRPr="00063366">
              <w:rPr>
                <w:b w:val="0"/>
                <w:i w:val="0"/>
                <w:sz w:val="22"/>
                <w:szCs w:val="22"/>
              </w:rPr>
              <w:t>60:27:0160105:180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7090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:ЗУ168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1714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:ЗУ169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4826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21</w:t>
            </w:r>
            <w:r>
              <w:rPr>
                <w:b w:val="0"/>
                <w:i w:val="0"/>
                <w:sz w:val="22"/>
                <w:szCs w:val="22"/>
              </w:rPr>
              <w:t>88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0A5BD0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1521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4255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1475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990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2239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4110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:ЗУ177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11</w:t>
            </w:r>
            <w:r>
              <w:rPr>
                <w:b w:val="0"/>
                <w:i w:val="0"/>
                <w:sz w:val="22"/>
                <w:szCs w:val="22"/>
              </w:rPr>
              <w:t>711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:ЗУ178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12371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:ЗУ179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309</w:t>
            </w:r>
            <w:r>
              <w:rPr>
                <w:b w:val="0"/>
                <w:i w:val="0"/>
                <w:sz w:val="22"/>
                <w:szCs w:val="22"/>
              </w:rPr>
              <w:t>69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:ЗУ180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3217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:ЗУ181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8718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:ЗУ182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3215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:ЗУ183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4779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:ЗУ184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2951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:ЗУ185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6441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:ЗУ186</w:t>
            </w:r>
          </w:p>
        </w:tc>
        <w:tc>
          <w:tcPr>
            <w:tcW w:w="1803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8318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DC771B">
        <w:trPr>
          <w:trHeight w:val="278"/>
        </w:trPr>
        <w:tc>
          <w:tcPr>
            <w:tcW w:w="2174" w:type="dxa"/>
            <w:vAlign w:val="center"/>
          </w:tcPr>
          <w:p w:rsidR="00DC771B" w:rsidRPr="007D360D" w:rsidRDefault="00DC771B" w:rsidP="00DC771B">
            <w:pPr>
              <w:jc w:val="center"/>
              <w:rPr>
                <w:color w:val="000000"/>
                <w:sz w:val="22"/>
                <w:szCs w:val="22"/>
              </w:rPr>
            </w:pPr>
            <w:r w:rsidRPr="007D360D">
              <w:rPr>
                <w:color w:val="000000"/>
                <w:sz w:val="22"/>
                <w:szCs w:val="22"/>
              </w:rPr>
              <w:t>:ЗУ187</w:t>
            </w:r>
          </w:p>
        </w:tc>
        <w:tc>
          <w:tcPr>
            <w:tcW w:w="1803" w:type="dxa"/>
            <w:vAlign w:val="center"/>
          </w:tcPr>
          <w:p w:rsidR="00DC771B" w:rsidRPr="007D360D" w:rsidRDefault="00FF42B6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35028</w:t>
            </w:r>
          </w:p>
        </w:tc>
        <w:tc>
          <w:tcPr>
            <w:tcW w:w="2115" w:type="dxa"/>
          </w:tcPr>
          <w:p w:rsidR="00DC771B" w:rsidRDefault="00DC771B" w:rsidP="00DC771B">
            <w:pPr>
              <w:jc w:val="center"/>
            </w:pPr>
            <w:r w:rsidRPr="00D531B3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C771B" w:rsidRPr="007D360D" w:rsidRDefault="00DC771B" w:rsidP="00DC771B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7D360D" w:rsidTr="001A331A">
        <w:trPr>
          <w:trHeight w:val="278"/>
        </w:trPr>
        <w:tc>
          <w:tcPr>
            <w:tcW w:w="2174" w:type="dxa"/>
            <w:vAlign w:val="center"/>
          </w:tcPr>
          <w:p w:rsidR="004D0D79" w:rsidRPr="007D360D" w:rsidRDefault="004D0D79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sz w:val="22"/>
                <w:szCs w:val="22"/>
              </w:rPr>
              <w:t>:ЗУ188</w:t>
            </w:r>
          </w:p>
        </w:tc>
        <w:tc>
          <w:tcPr>
            <w:tcW w:w="1803" w:type="dxa"/>
            <w:vAlign w:val="center"/>
          </w:tcPr>
          <w:p w:rsidR="004D0D79" w:rsidRPr="007D360D" w:rsidRDefault="005E6BF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608</w:t>
            </w:r>
          </w:p>
        </w:tc>
        <w:tc>
          <w:tcPr>
            <w:tcW w:w="2115" w:type="dxa"/>
            <w:vAlign w:val="center"/>
          </w:tcPr>
          <w:p w:rsidR="004D0D79" w:rsidRPr="007D360D" w:rsidRDefault="004D0D79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4D0D79" w:rsidRPr="007D360D" w:rsidRDefault="004D0D79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4D0D79" w:rsidRPr="007D360D" w:rsidRDefault="004D0D79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7D360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D81044" w:rsidTr="001A331A">
        <w:trPr>
          <w:trHeight w:val="278"/>
        </w:trPr>
        <w:tc>
          <w:tcPr>
            <w:tcW w:w="2174" w:type="dxa"/>
            <w:vAlign w:val="center"/>
          </w:tcPr>
          <w:p w:rsidR="00D81044" w:rsidRPr="00F9038D" w:rsidRDefault="00D81044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:ЗУ189</w:t>
            </w:r>
          </w:p>
        </w:tc>
        <w:tc>
          <w:tcPr>
            <w:tcW w:w="1803" w:type="dxa"/>
            <w:vAlign w:val="center"/>
          </w:tcPr>
          <w:p w:rsidR="00D81044" w:rsidRPr="00F9038D" w:rsidRDefault="00F9038D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4850</w:t>
            </w:r>
          </w:p>
        </w:tc>
        <w:tc>
          <w:tcPr>
            <w:tcW w:w="2115" w:type="dxa"/>
            <w:vAlign w:val="center"/>
          </w:tcPr>
          <w:p w:rsidR="00D81044" w:rsidRPr="00F9038D" w:rsidRDefault="00DC771B" w:rsidP="001A331A">
            <w:pPr>
              <w:jc w:val="center"/>
              <w:rPr>
                <w:sz w:val="22"/>
                <w:szCs w:val="22"/>
              </w:rPr>
            </w:pPr>
            <w:r w:rsidRPr="009B52B9">
              <w:rPr>
                <w:color w:val="000000" w:themeColor="text1"/>
                <w:sz w:val="22"/>
                <w:szCs w:val="22"/>
              </w:rPr>
              <w:t>Улично-дорожная сеть</w:t>
            </w:r>
          </w:p>
        </w:tc>
        <w:tc>
          <w:tcPr>
            <w:tcW w:w="1674" w:type="dxa"/>
            <w:vAlign w:val="center"/>
          </w:tcPr>
          <w:p w:rsidR="00D81044" w:rsidRPr="00F9038D" w:rsidRDefault="00D81044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D81044" w:rsidRPr="00F9038D" w:rsidRDefault="00D81044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D81044" w:rsidTr="001A331A">
        <w:trPr>
          <w:trHeight w:val="278"/>
        </w:trPr>
        <w:tc>
          <w:tcPr>
            <w:tcW w:w="2174" w:type="dxa"/>
            <w:vAlign w:val="center"/>
          </w:tcPr>
          <w:p w:rsidR="001E733A" w:rsidRPr="00F9038D" w:rsidRDefault="001E733A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</w:t>
            </w:r>
            <w:r>
              <w:rPr>
                <w:sz w:val="22"/>
                <w:szCs w:val="22"/>
              </w:rPr>
              <w:t>90</w:t>
            </w:r>
          </w:p>
        </w:tc>
        <w:tc>
          <w:tcPr>
            <w:tcW w:w="1803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600</w:t>
            </w:r>
          </w:p>
        </w:tc>
        <w:tc>
          <w:tcPr>
            <w:tcW w:w="2115" w:type="dxa"/>
            <w:vAlign w:val="center"/>
          </w:tcPr>
          <w:p w:rsidR="001E733A" w:rsidRPr="00F9038D" w:rsidRDefault="001E733A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1E733A" w:rsidRPr="00F9038D" w:rsidRDefault="001E733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D81044" w:rsidTr="001A331A">
        <w:trPr>
          <w:trHeight w:val="278"/>
        </w:trPr>
        <w:tc>
          <w:tcPr>
            <w:tcW w:w="2174" w:type="dxa"/>
            <w:vAlign w:val="center"/>
          </w:tcPr>
          <w:p w:rsidR="00E5502A" w:rsidRPr="00F9038D" w:rsidRDefault="00E5502A" w:rsidP="001A331A">
            <w:pPr>
              <w:jc w:val="center"/>
              <w:rPr>
                <w:sz w:val="22"/>
                <w:szCs w:val="22"/>
              </w:rPr>
            </w:pPr>
            <w:r w:rsidRPr="00F9038D">
              <w:rPr>
                <w:sz w:val="22"/>
                <w:szCs w:val="22"/>
              </w:rPr>
              <w:t>:ЗУ1</w:t>
            </w:r>
            <w:r>
              <w:rPr>
                <w:sz w:val="22"/>
                <w:szCs w:val="22"/>
              </w:rPr>
              <w:t>91</w:t>
            </w:r>
          </w:p>
        </w:tc>
        <w:tc>
          <w:tcPr>
            <w:tcW w:w="1803" w:type="dxa"/>
            <w:vAlign w:val="center"/>
          </w:tcPr>
          <w:p w:rsidR="00E5502A" w:rsidRPr="00F9038D" w:rsidRDefault="00E5502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1234</w:t>
            </w:r>
          </w:p>
        </w:tc>
        <w:tc>
          <w:tcPr>
            <w:tcW w:w="2115" w:type="dxa"/>
            <w:vAlign w:val="center"/>
          </w:tcPr>
          <w:p w:rsidR="00E5502A" w:rsidRPr="00F9038D" w:rsidRDefault="00E5502A" w:rsidP="001A331A">
            <w:pPr>
              <w:jc w:val="center"/>
              <w:rPr>
                <w:sz w:val="22"/>
                <w:szCs w:val="22"/>
              </w:rPr>
            </w:pPr>
            <w:r w:rsidRPr="007D360D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E5502A" w:rsidRPr="00F9038D" w:rsidRDefault="00E5502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E5502A" w:rsidRPr="00F9038D" w:rsidRDefault="001A331A" w:rsidP="001A331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9038D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D81044" w:rsidTr="001A331A">
        <w:trPr>
          <w:trHeight w:val="278"/>
        </w:trPr>
        <w:tc>
          <w:tcPr>
            <w:tcW w:w="2174" w:type="dxa"/>
            <w:vAlign w:val="center"/>
          </w:tcPr>
          <w:p w:rsidR="002F560D" w:rsidRPr="00F66F95" w:rsidRDefault="002F560D" w:rsidP="002F560D">
            <w:pPr>
              <w:jc w:val="center"/>
              <w:rPr>
                <w:sz w:val="22"/>
                <w:szCs w:val="22"/>
              </w:rPr>
            </w:pPr>
            <w:r w:rsidRPr="00F66F95">
              <w:rPr>
                <w:sz w:val="22"/>
                <w:szCs w:val="22"/>
              </w:rPr>
              <w:t>:ЗУ192</w:t>
            </w:r>
          </w:p>
        </w:tc>
        <w:tc>
          <w:tcPr>
            <w:tcW w:w="1803" w:type="dxa"/>
            <w:vAlign w:val="center"/>
          </w:tcPr>
          <w:p w:rsidR="002F560D" w:rsidRPr="00F66F95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66F95">
              <w:rPr>
                <w:b w:val="0"/>
                <w:i w:val="0"/>
                <w:sz w:val="22"/>
                <w:szCs w:val="22"/>
              </w:rPr>
              <w:t>1500</w:t>
            </w:r>
          </w:p>
        </w:tc>
        <w:tc>
          <w:tcPr>
            <w:tcW w:w="2115" w:type="dxa"/>
            <w:vAlign w:val="center"/>
          </w:tcPr>
          <w:p w:rsidR="002F560D" w:rsidRPr="00F66F95" w:rsidRDefault="002F560D" w:rsidP="002F560D">
            <w:pPr>
              <w:jc w:val="center"/>
              <w:rPr>
                <w:sz w:val="22"/>
                <w:szCs w:val="22"/>
              </w:rPr>
            </w:pPr>
            <w:r w:rsidRPr="00F66F95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2F560D" w:rsidRPr="00F66F95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66F95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2F560D" w:rsidRPr="00F66F95" w:rsidRDefault="002F560D" w:rsidP="002F560D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F66F95">
              <w:rPr>
                <w:b w:val="0"/>
                <w:i w:val="0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0E710E" w:rsidRPr="000E3013" w:rsidTr="00F66F95">
        <w:trPr>
          <w:trHeight w:val="278"/>
        </w:trPr>
        <w:tc>
          <w:tcPr>
            <w:tcW w:w="2174" w:type="dxa"/>
            <w:vAlign w:val="center"/>
          </w:tcPr>
          <w:p w:rsidR="00F66F95" w:rsidRPr="000E710E" w:rsidRDefault="00F66F95" w:rsidP="00F66F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710E">
              <w:rPr>
                <w:color w:val="000000" w:themeColor="text1"/>
                <w:sz w:val="22"/>
                <w:szCs w:val="22"/>
              </w:rPr>
              <w:t>:ЗУ193</w:t>
            </w:r>
          </w:p>
        </w:tc>
        <w:tc>
          <w:tcPr>
            <w:tcW w:w="1803" w:type="dxa"/>
            <w:vAlign w:val="center"/>
          </w:tcPr>
          <w:p w:rsidR="00F66F95" w:rsidRPr="000E710E" w:rsidRDefault="00F66F95" w:rsidP="00F66F95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0E710E">
              <w:rPr>
                <w:b w:val="0"/>
                <w:i w:val="0"/>
                <w:color w:val="000000" w:themeColor="text1"/>
                <w:sz w:val="22"/>
                <w:szCs w:val="22"/>
              </w:rPr>
              <w:t>623</w:t>
            </w:r>
          </w:p>
        </w:tc>
        <w:tc>
          <w:tcPr>
            <w:tcW w:w="2115" w:type="dxa"/>
            <w:vAlign w:val="center"/>
          </w:tcPr>
          <w:p w:rsidR="00F66F95" w:rsidRPr="000E710E" w:rsidRDefault="00F66F95" w:rsidP="00F66F9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E710E">
              <w:rPr>
                <w:color w:val="000000" w:themeColor="text1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74" w:type="dxa"/>
            <w:vAlign w:val="center"/>
          </w:tcPr>
          <w:p w:rsidR="00F66F95" w:rsidRPr="000E710E" w:rsidRDefault="00F66F95" w:rsidP="00F66F95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0E710E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87" w:type="dxa"/>
            <w:vAlign w:val="center"/>
          </w:tcPr>
          <w:p w:rsidR="00F66F95" w:rsidRPr="000E710E" w:rsidRDefault="00F66F95" w:rsidP="00F66F95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0E710E">
              <w:rPr>
                <w:b w:val="0"/>
                <w:i w:val="0"/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CE63BE" w:rsidRPr="0012585C" w:rsidRDefault="00CE63BE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12585C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 и их характеристики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192"/>
        <w:gridCol w:w="1584"/>
        <w:gridCol w:w="2047"/>
        <w:gridCol w:w="1616"/>
        <w:gridCol w:w="2188"/>
      </w:tblGrid>
      <w:tr w:rsidR="00CE63BE" w:rsidRPr="0012585C" w:rsidTr="00F91F3C">
        <w:tc>
          <w:tcPr>
            <w:tcW w:w="2192" w:type="dxa"/>
            <w:vAlign w:val="center"/>
          </w:tcPr>
          <w:p w:rsidR="00CE63BE" w:rsidRPr="0012585C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585C">
              <w:rPr>
                <w:bCs/>
                <w:color w:val="333333"/>
                <w:sz w:val="22"/>
                <w:szCs w:val="22"/>
              </w:rPr>
              <w:t>60:27:0160109:11</w:t>
            </w:r>
          </w:p>
        </w:tc>
        <w:tc>
          <w:tcPr>
            <w:tcW w:w="1584" w:type="dxa"/>
            <w:vAlign w:val="center"/>
          </w:tcPr>
          <w:p w:rsidR="00CE63BE" w:rsidRPr="0012585C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1498</w:t>
            </w:r>
          </w:p>
        </w:tc>
        <w:tc>
          <w:tcPr>
            <w:tcW w:w="2047" w:type="dxa"/>
            <w:vAlign w:val="center"/>
          </w:tcPr>
          <w:p w:rsidR="00CE63BE" w:rsidRPr="0012585C" w:rsidRDefault="00CE63BE" w:rsidP="0073142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585C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CE63BE" w:rsidRPr="0012585C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CE63BE" w:rsidRPr="0012585C" w:rsidRDefault="00CE63BE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1A331A" w:rsidRPr="0012585C" w:rsidTr="00F91F3C">
        <w:tc>
          <w:tcPr>
            <w:tcW w:w="2192" w:type="dxa"/>
            <w:vAlign w:val="center"/>
          </w:tcPr>
          <w:p w:rsidR="001A331A" w:rsidRPr="0012585C" w:rsidRDefault="001A331A" w:rsidP="0073142A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12585C">
              <w:rPr>
                <w:bCs/>
                <w:color w:val="333333"/>
                <w:sz w:val="22"/>
                <w:szCs w:val="22"/>
              </w:rPr>
              <w:t>60:27:0160109:30</w:t>
            </w:r>
          </w:p>
        </w:tc>
        <w:tc>
          <w:tcPr>
            <w:tcW w:w="1584" w:type="dxa"/>
            <w:vAlign w:val="center"/>
          </w:tcPr>
          <w:p w:rsidR="001A331A" w:rsidRPr="0012585C" w:rsidRDefault="001A331A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811</w:t>
            </w:r>
          </w:p>
        </w:tc>
        <w:tc>
          <w:tcPr>
            <w:tcW w:w="2047" w:type="dxa"/>
            <w:vAlign w:val="center"/>
          </w:tcPr>
          <w:p w:rsidR="001A331A" w:rsidRPr="0012585C" w:rsidRDefault="001A331A" w:rsidP="00903F1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2585C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1A331A" w:rsidRPr="0012585C" w:rsidRDefault="001A331A" w:rsidP="00903F17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1A331A" w:rsidRPr="0012585C" w:rsidRDefault="001A331A" w:rsidP="00903F17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640784" w:rsidRPr="0012585C" w:rsidTr="00F91F3C">
        <w:tc>
          <w:tcPr>
            <w:tcW w:w="2192" w:type="dxa"/>
            <w:vAlign w:val="center"/>
          </w:tcPr>
          <w:p w:rsidR="00640784" w:rsidRPr="0012585C" w:rsidRDefault="00640784" w:rsidP="0073142A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12585C">
              <w:rPr>
                <w:bCs/>
                <w:color w:val="333333"/>
                <w:sz w:val="22"/>
                <w:szCs w:val="22"/>
              </w:rPr>
              <w:t>60:27:0160105:2</w:t>
            </w:r>
          </w:p>
        </w:tc>
        <w:tc>
          <w:tcPr>
            <w:tcW w:w="1584" w:type="dxa"/>
            <w:vAlign w:val="center"/>
          </w:tcPr>
          <w:p w:rsidR="00640784" w:rsidRPr="0012585C" w:rsidRDefault="00640784" w:rsidP="0073142A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1428</w:t>
            </w:r>
          </w:p>
        </w:tc>
        <w:tc>
          <w:tcPr>
            <w:tcW w:w="2047" w:type="dxa"/>
            <w:vAlign w:val="center"/>
          </w:tcPr>
          <w:p w:rsidR="00640784" w:rsidRPr="0012585C" w:rsidRDefault="00640784" w:rsidP="00903F17">
            <w:pPr>
              <w:jc w:val="center"/>
              <w:rPr>
                <w:color w:val="333333"/>
                <w:sz w:val="22"/>
                <w:szCs w:val="22"/>
              </w:rPr>
            </w:pPr>
            <w:r w:rsidRPr="0012585C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640784" w:rsidRPr="0012585C" w:rsidRDefault="00640784" w:rsidP="000D6D6B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640784" w:rsidRPr="0012585C" w:rsidRDefault="00640784" w:rsidP="000D6D6B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 w:rsidR="00D15E39"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0E3013" w:rsidRPr="0012585C" w:rsidTr="00F91F3C">
        <w:tc>
          <w:tcPr>
            <w:tcW w:w="2192" w:type="dxa"/>
            <w:vAlign w:val="center"/>
          </w:tcPr>
          <w:p w:rsidR="000E3013" w:rsidRPr="0012585C" w:rsidRDefault="000E3013" w:rsidP="00F66F95">
            <w:pPr>
              <w:jc w:val="center"/>
              <w:rPr>
                <w:bCs/>
                <w:sz w:val="22"/>
                <w:szCs w:val="22"/>
              </w:rPr>
            </w:pPr>
            <w:r w:rsidRPr="0012585C">
              <w:rPr>
                <w:bCs/>
                <w:sz w:val="22"/>
                <w:szCs w:val="22"/>
              </w:rPr>
              <w:t>60:27:</w:t>
            </w:r>
            <w:r w:rsidR="00F66F95" w:rsidRPr="0012585C">
              <w:rPr>
                <w:bCs/>
                <w:sz w:val="22"/>
                <w:szCs w:val="22"/>
              </w:rPr>
              <w:t>0160105</w:t>
            </w:r>
            <w:r w:rsidRPr="0012585C">
              <w:rPr>
                <w:bCs/>
                <w:sz w:val="22"/>
                <w:szCs w:val="22"/>
              </w:rPr>
              <w:t>:</w:t>
            </w:r>
            <w:r w:rsidR="00F66F95" w:rsidRPr="0012585C">
              <w:rPr>
                <w:bCs/>
                <w:sz w:val="22"/>
                <w:szCs w:val="22"/>
              </w:rPr>
              <w:t>355</w:t>
            </w:r>
          </w:p>
        </w:tc>
        <w:tc>
          <w:tcPr>
            <w:tcW w:w="1584" w:type="dxa"/>
            <w:vAlign w:val="center"/>
          </w:tcPr>
          <w:p w:rsidR="000E3013" w:rsidRPr="0012585C" w:rsidRDefault="00BB13A6" w:rsidP="000E3013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12585C">
              <w:rPr>
                <w:b w:val="0"/>
                <w:i w:val="0"/>
                <w:sz w:val="22"/>
                <w:szCs w:val="22"/>
              </w:rPr>
              <w:t>1026</w:t>
            </w:r>
          </w:p>
        </w:tc>
        <w:tc>
          <w:tcPr>
            <w:tcW w:w="2047" w:type="dxa"/>
            <w:vAlign w:val="center"/>
          </w:tcPr>
          <w:p w:rsidR="000E3013" w:rsidRPr="0012585C" w:rsidRDefault="000E3013" w:rsidP="000E3013">
            <w:pPr>
              <w:jc w:val="center"/>
              <w:rPr>
                <w:sz w:val="22"/>
                <w:szCs w:val="22"/>
              </w:rPr>
            </w:pPr>
            <w:r w:rsidRPr="0012585C">
              <w:rPr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0E3013" w:rsidRPr="0012585C" w:rsidRDefault="000E3013" w:rsidP="000E3013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12585C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0E3013" w:rsidRPr="0012585C" w:rsidRDefault="000E3013" w:rsidP="000E3013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12585C">
              <w:rPr>
                <w:b w:val="0"/>
                <w:i w:val="0"/>
                <w:sz w:val="22"/>
                <w:szCs w:val="22"/>
              </w:rPr>
              <w:t>Перераспределение земельного участка</w:t>
            </w:r>
          </w:p>
        </w:tc>
      </w:tr>
      <w:tr w:rsidR="000E710E" w:rsidRPr="000E3DFC" w:rsidTr="00F91F3C">
        <w:tc>
          <w:tcPr>
            <w:tcW w:w="2192" w:type="dxa"/>
            <w:vAlign w:val="center"/>
          </w:tcPr>
          <w:p w:rsidR="000E710E" w:rsidRPr="0012585C" w:rsidRDefault="000E710E" w:rsidP="000E710E">
            <w:pPr>
              <w:jc w:val="center"/>
              <w:rPr>
                <w:bCs/>
                <w:sz w:val="22"/>
                <w:szCs w:val="22"/>
              </w:rPr>
            </w:pPr>
            <w:r w:rsidRPr="0012585C">
              <w:rPr>
                <w:bCs/>
                <w:sz w:val="22"/>
                <w:szCs w:val="22"/>
              </w:rPr>
              <w:t>60:27:0000000:4842</w:t>
            </w:r>
          </w:p>
        </w:tc>
        <w:tc>
          <w:tcPr>
            <w:tcW w:w="1584" w:type="dxa"/>
            <w:vAlign w:val="center"/>
          </w:tcPr>
          <w:p w:rsidR="000E710E" w:rsidRPr="0012585C" w:rsidRDefault="000E710E" w:rsidP="000E710E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12585C">
              <w:rPr>
                <w:b w:val="0"/>
                <w:i w:val="0"/>
                <w:sz w:val="22"/>
                <w:szCs w:val="22"/>
              </w:rPr>
              <w:t>65846</w:t>
            </w:r>
          </w:p>
        </w:tc>
        <w:tc>
          <w:tcPr>
            <w:tcW w:w="2047" w:type="dxa"/>
            <w:vAlign w:val="center"/>
          </w:tcPr>
          <w:p w:rsidR="000E710E" w:rsidRPr="0012585C" w:rsidRDefault="000E710E" w:rsidP="000E710E">
            <w:pPr>
              <w:jc w:val="center"/>
              <w:rPr>
                <w:sz w:val="22"/>
                <w:szCs w:val="22"/>
              </w:rPr>
            </w:pPr>
            <w:r w:rsidRPr="0012585C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0E710E" w:rsidRPr="0012585C" w:rsidRDefault="000E710E" w:rsidP="000E710E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0E710E" w:rsidRPr="000E3013" w:rsidRDefault="000E710E" w:rsidP="000E710E">
            <w:pPr>
              <w:pStyle w:val="2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12585C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участка</w:t>
            </w:r>
          </w:p>
        </w:tc>
      </w:tr>
      <w:tr w:rsidR="0012585C" w:rsidRPr="000E3DFC" w:rsidTr="00F91F3C">
        <w:tc>
          <w:tcPr>
            <w:tcW w:w="2192" w:type="dxa"/>
            <w:vAlign w:val="center"/>
          </w:tcPr>
          <w:p w:rsidR="0012585C" w:rsidRPr="00AB41E3" w:rsidRDefault="0012585C" w:rsidP="00B750CA">
            <w:pPr>
              <w:jc w:val="center"/>
              <w:rPr>
                <w:bCs/>
                <w:sz w:val="22"/>
                <w:szCs w:val="22"/>
              </w:rPr>
            </w:pPr>
            <w:r w:rsidRPr="00AB41E3">
              <w:rPr>
                <w:bCs/>
                <w:sz w:val="22"/>
                <w:szCs w:val="22"/>
              </w:rPr>
              <w:t>60:27:</w:t>
            </w:r>
            <w:r w:rsidR="00B750CA" w:rsidRPr="00AB41E3">
              <w:rPr>
                <w:bCs/>
                <w:sz w:val="22"/>
                <w:szCs w:val="22"/>
              </w:rPr>
              <w:t>0160106</w:t>
            </w:r>
            <w:r w:rsidRPr="00AB41E3">
              <w:rPr>
                <w:bCs/>
                <w:sz w:val="22"/>
                <w:szCs w:val="22"/>
              </w:rPr>
              <w:t>:</w:t>
            </w:r>
            <w:r w:rsidR="00B750CA" w:rsidRPr="00AB41E3">
              <w:rPr>
                <w:bCs/>
                <w:sz w:val="22"/>
                <w:szCs w:val="22"/>
              </w:rPr>
              <w:t>178</w:t>
            </w:r>
          </w:p>
        </w:tc>
        <w:tc>
          <w:tcPr>
            <w:tcW w:w="1584" w:type="dxa"/>
            <w:vAlign w:val="center"/>
          </w:tcPr>
          <w:p w:rsidR="0012585C" w:rsidRPr="00AB41E3" w:rsidRDefault="00B750CA" w:rsidP="0012585C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AB41E3">
              <w:rPr>
                <w:b w:val="0"/>
                <w:i w:val="0"/>
                <w:sz w:val="22"/>
                <w:szCs w:val="22"/>
              </w:rPr>
              <w:t>1145</w:t>
            </w:r>
          </w:p>
        </w:tc>
        <w:tc>
          <w:tcPr>
            <w:tcW w:w="2047" w:type="dxa"/>
            <w:vAlign w:val="center"/>
          </w:tcPr>
          <w:p w:rsidR="0012585C" w:rsidRPr="00AB41E3" w:rsidRDefault="0012585C" w:rsidP="0012585C">
            <w:pPr>
              <w:jc w:val="center"/>
              <w:rPr>
                <w:sz w:val="22"/>
                <w:szCs w:val="22"/>
              </w:rPr>
            </w:pPr>
            <w:r w:rsidRPr="00AB41E3">
              <w:rPr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616" w:type="dxa"/>
            <w:tcBorders>
              <w:right w:val="single" w:sz="4" w:space="0" w:color="auto"/>
            </w:tcBorders>
            <w:vAlign w:val="center"/>
          </w:tcPr>
          <w:p w:rsidR="0012585C" w:rsidRPr="00AB41E3" w:rsidRDefault="0012585C" w:rsidP="0012585C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AB41E3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88" w:type="dxa"/>
            <w:tcBorders>
              <w:left w:val="single" w:sz="4" w:space="0" w:color="auto"/>
            </w:tcBorders>
            <w:vAlign w:val="center"/>
          </w:tcPr>
          <w:p w:rsidR="0012585C" w:rsidRPr="00AB41E3" w:rsidRDefault="00B750CA" w:rsidP="00B750CA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proofErr w:type="gramStart"/>
            <w:r w:rsidRPr="00AB41E3">
              <w:rPr>
                <w:b w:val="0"/>
                <w:i w:val="0"/>
                <w:sz w:val="22"/>
                <w:szCs w:val="22"/>
              </w:rPr>
              <w:t>Перераспределение  ЗУ</w:t>
            </w:r>
            <w:proofErr w:type="gramEnd"/>
            <w:r w:rsidRPr="00AB41E3">
              <w:rPr>
                <w:b w:val="0"/>
                <w:i w:val="0"/>
                <w:sz w:val="22"/>
                <w:szCs w:val="22"/>
              </w:rPr>
              <w:t xml:space="preserve"> с КН 60:27:0160106:178 по адресу: г. Псков ул. Скворцова, уч. 11А</w:t>
            </w:r>
          </w:p>
          <w:p w:rsidR="00B750CA" w:rsidRPr="00AB41E3" w:rsidRDefault="00B750CA" w:rsidP="00B750CA">
            <w:pPr>
              <w:jc w:val="center"/>
            </w:pPr>
            <w:r w:rsidRPr="00AB41E3">
              <w:rPr>
                <w:color w:val="000000"/>
                <w:shd w:val="clear" w:color="auto" w:fill="FFFFFF"/>
              </w:rPr>
              <w:t xml:space="preserve">Образование путем перераспределения с землями находящихся в государственной или муниципальной собственности (486м2) и ЗУ с КН </w:t>
            </w:r>
            <w:r w:rsidRPr="00AB41E3">
              <w:rPr>
                <w:sz w:val="22"/>
                <w:szCs w:val="22"/>
              </w:rPr>
              <w:t>60:27:0160106:178</w:t>
            </w:r>
            <w:r w:rsidRPr="00AB41E3">
              <w:rPr>
                <w:color w:val="000000"/>
                <w:shd w:val="clear" w:color="auto" w:fill="FFFFFF"/>
              </w:rPr>
              <w:t xml:space="preserve"> (659м2)</w:t>
            </w:r>
          </w:p>
        </w:tc>
      </w:tr>
    </w:tbl>
    <w:p w:rsidR="000E3DFC" w:rsidRDefault="000E3DFC" w:rsidP="009C0BB2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DC771B" w:rsidRPr="003D0EA7" w:rsidRDefault="00DC771B" w:rsidP="00DC771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0EA7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DC771B" w:rsidRPr="003D0EA7" w:rsidRDefault="00DC771B" w:rsidP="00DC771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Земельные участки ЗУ123-187, 189 </w:t>
      </w:r>
      <w:r w:rsidRPr="003D0EA7">
        <w:rPr>
          <w:sz w:val="28"/>
          <w:szCs w:val="28"/>
        </w:rPr>
        <w:t xml:space="preserve">будут отнесены к территориям общего пользования. </w:t>
      </w: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 xml:space="preserve">В отношении участков </w:t>
      </w:r>
      <w:r>
        <w:rPr>
          <w:sz w:val="28"/>
          <w:szCs w:val="28"/>
        </w:rPr>
        <w:t>ЗУ74</w:t>
      </w:r>
      <w:r w:rsidRPr="003D0EA7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71B" w:rsidRPr="003D0EA7" w:rsidRDefault="00DC771B" w:rsidP="00DC771B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>Предполагается изъятие земельных участков</w:t>
      </w:r>
      <w:r>
        <w:rPr>
          <w:sz w:val="28"/>
          <w:szCs w:val="28"/>
        </w:rPr>
        <w:t xml:space="preserve"> (частей)</w:t>
      </w:r>
      <w:r w:rsidRPr="003D0EA7">
        <w:rPr>
          <w:sz w:val="28"/>
          <w:szCs w:val="28"/>
        </w:rPr>
        <w:t xml:space="preserve"> КН60:27:0160103:6, КН60:27:0160103:29, КН60:27:0160103:30, КН60:27:0160103:21, КН60:27:0160103:19, КН60:27:0160102:59, КН60:27:0160102:56,</w:t>
      </w:r>
      <w:r>
        <w:rPr>
          <w:sz w:val="28"/>
          <w:szCs w:val="28"/>
        </w:rPr>
        <w:t xml:space="preserve"> </w:t>
      </w:r>
      <w:r w:rsidRPr="00DC771B">
        <w:rPr>
          <w:sz w:val="28"/>
          <w:szCs w:val="28"/>
        </w:rPr>
        <w:t>60:27:0160105:2</w:t>
      </w:r>
      <w:r w:rsidR="00063366">
        <w:rPr>
          <w:sz w:val="28"/>
          <w:szCs w:val="28"/>
        </w:rPr>
        <w:t xml:space="preserve">, </w:t>
      </w:r>
      <w:r w:rsidR="00063366" w:rsidRPr="00063366">
        <w:rPr>
          <w:sz w:val="28"/>
          <w:szCs w:val="28"/>
        </w:rPr>
        <w:t>60:27:0160105:180</w:t>
      </w:r>
      <w:r w:rsidRPr="003D0EA7">
        <w:rPr>
          <w:sz w:val="28"/>
          <w:szCs w:val="28"/>
        </w:rPr>
        <w:t xml:space="preserve"> для муниципальных нужд (для строительства улично-дорожной сети).</w:t>
      </w:r>
    </w:p>
    <w:p w:rsidR="009C0BB2" w:rsidRPr="00C16199" w:rsidRDefault="009C0BB2" w:rsidP="009C0BB2">
      <w:pPr>
        <w:suppressAutoHyphens w:val="0"/>
        <w:spacing w:before="100" w:beforeAutospacing="1"/>
        <w:ind w:firstLine="567"/>
        <w:jc w:val="center"/>
        <w:rPr>
          <w:b/>
          <w:sz w:val="32"/>
          <w:szCs w:val="32"/>
          <w:lang w:eastAsia="ru-RU" w:bidi="ar-SA"/>
        </w:rPr>
      </w:pPr>
      <w:r w:rsidRPr="00C16199">
        <w:rPr>
          <w:b/>
          <w:sz w:val="32"/>
          <w:szCs w:val="32"/>
          <w:lang w:eastAsia="ru-RU" w:bidi="ar-SA"/>
        </w:rPr>
        <w:t>Каталог координат красных линий</w:t>
      </w:r>
    </w:p>
    <w:tbl>
      <w:tblPr>
        <w:tblW w:w="3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164"/>
        <w:gridCol w:w="1425"/>
      </w:tblGrid>
      <w:tr w:rsidR="009C0BB2" w:rsidRPr="002F0D78" w:rsidTr="00184E19">
        <w:trPr>
          <w:trHeight w:val="300"/>
          <w:jc w:val="center"/>
        </w:trPr>
        <w:tc>
          <w:tcPr>
            <w:tcW w:w="3754" w:type="dxa"/>
            <w:gridSpan w:val="3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suppressAutoHyphens w:val="0"/>
              <w:jc w:val="center"/>
              <w:rPr>
                <w:sz w:val="20"/>
                <w:szCs w:val="20"/>
                <w:lang w:eastAsia="ru-RU" w:bidi="ar-SA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Каталог координат</w:t>
            </w:r>
          </w:p>
        </w:tc>
      </w:tr>
      <w:tr w:rsidR="009C0BB2" w:rsidRPr="002F0D78" w:rsidTr="00184E19">
        <w:trPr>
          <w:trHeight w:val="300"/>
          <w:jc w:val="center"/>
        </w:trPr>
        <w:tc>
          <w:tcPr>
            <w:tcW w:w="1165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Имя</w:t>
            </w:r>
            <w:r w:rsidRPr="002F0D78">
              <w:rPr>
                <w:bCs/>
                <w:sz w:val="20"/>
                <w:szCs w:val="20"/>
                <w:lang w:eastAsia="ru-RU"/>
              </w:rPr>
              <w:br/>
              <w:t>точки</w:t>
            </w:r>
          </w:p>
        </w:tc>
        <w:tc>
          <w:tcPr>
            <w:tcW w:w="1164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X, м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:rsidR="009C0BB2" w:rsidRPr="002F0D78" w:rsidRDefault="009C0BB2" w:rsidP="00184E1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2F0D78">
              <w:rPr>
                <w:bCs/>
                <w:sz w:val="20"/>
                <w:szCs w:val="20"/>
                <w:lang w:eastAsia="ru-RU"/>
              </w:rPr>
              <w:t>Y, м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503869,88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1274657,80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503864,93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1274678,49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1274707,59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503850,25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503842,91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1274765,79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1274794,89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503830,60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1274816,87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1274835,89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1274833,41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1274807,11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503891,39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503898,73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1274748,91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503906,07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503913,41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1274690,71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1274665,72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1274841,22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503889,56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1274822,97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1274793,87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1274735,67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1274706,57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503925,29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1274681,32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1274665,11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503981,72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1274662,63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504027,80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1274664,85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504031,21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1274692,14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504019,31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1274717,39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504005,60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1274800,85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1274859,00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503976,92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1274887,83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1274867,34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503886,45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1274844,95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503984,99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1274875,06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1274845,96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1274787,76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504019,32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1274758,66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1274729,56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504041,34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1274671,36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504093,61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1274667,88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1274674,17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504142,63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1274679,00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504135,36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504128,02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504120,68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1274765,64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504113,34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1274794,74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1274852,94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1274911,09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504068,62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1274919,43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503986,85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1274897,04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1274949,18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1274971,57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504192,02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1274929,35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504199,36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1274900,25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504206,70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504222,77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1274669,72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504178,66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1274675,57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1274684,98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1274752,60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504126,14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1274781,70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1274839,90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1274840,64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504104,62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504095,98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1274898,10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504057,28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1275447,31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1275450,66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504086,62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504067,64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1275507,13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504056,71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1275431,68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1275479,16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1275513,16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504047,09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1275531,17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504037,17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1275542,75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1275559,29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503968,75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1275577,63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1275570,90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1275537,49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1275488,34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504003,66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1275458,36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503947,72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1275615,99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503858,39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1275635,58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1275596,79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1275546,29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1275527,14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503925,85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503941,01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1275552,67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1275609,70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1275639,70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503770,73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1275680,25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1275647,95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1275640,78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1275580,78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503737,03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1275839,19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503672,71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503654,65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503621,95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503622,89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503623,21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1275779,44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1275567,70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1275600,34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1275660,34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1275737,75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1275723,46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1275599,80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503567,29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1275574,67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503554,11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503553,95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503553,08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1275712,07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1275692,61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1275678,23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1275663,85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503435,65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503409,23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1275635,03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1275613,21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503445,64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1275597,96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503447,50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1275594,18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1275585,63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503533,59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1275581,25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503564,83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1275920,84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503525,55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1275961,83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503503,63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503481,71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1276002,80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1276023,29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503437,87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1276043,78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503415,95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1276064,26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503394,03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503428,17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1276121,29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1276100,80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1276080,31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503493,93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1276059,82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503515,85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503537,77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1276018,84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503559,69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1275998,36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503603,53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1275957,37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503614,63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1275945,85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503614,83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1275640,28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503423,10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503449,04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1275687,56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1275702,23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503499,59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503486,02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503479,77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1275770,36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503378,68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1275753,07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1275736,45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503310,75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1275717,52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1275697,43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503419,98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1275378,86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1275412,22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1275449,95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1275489,79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503414,78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503434,48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1275428,44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1275396,04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1275363,64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503428,84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503401,37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1275394,81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1275421,35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503374,02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1275471,07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503273,04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1275425,60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503298,93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1275375,47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503313,40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503326,83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503340,24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503384,40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503436,45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503463,99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503477,76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503491,53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1275193,86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503521,18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503543,18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1275145,76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503460,87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503447,10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1275174,63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503388,90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503375,13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503361,36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1275254,62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1275281,28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503392,02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1275304,22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503544,27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503530,12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503513,58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1275232,33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503478,33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1275266,37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503444,46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1275331,27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503480,04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1275349,53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1275316,17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503513,11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1275284,77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503530,84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503548,52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1275156,76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1274929,39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503683,03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503671,96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503648,54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1275051,63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503573,91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1275104,54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503569,16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1274888,75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502996,86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503016,49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502992,61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1274989,50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502931,33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502918,90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502934,37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502948,72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502960,80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1274779,01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503065,62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1274800,92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503084,75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503124,68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503140,79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503157,45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1274806,83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503189,95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1274824,29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1274832,25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503162,17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503087,23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503067,97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1274858,51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503028,46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1274837,36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1274815,08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1274806,45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503130,67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1274790,06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503130,28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1274789,13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1274736,78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503066,10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503004,87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1274713,81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503020,12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1274722,64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1274745,70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503059,61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1274774,33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1274801,83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503093,06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503095,04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1274823,54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1274860,59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1274864,44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503371,25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503351,69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503339,02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1274941,48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503225,53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503207,51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503194,55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503169,72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1274874,30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503197,74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1274846,56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503211,03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1274833,84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503277,87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1274860,22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503311,78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503350,90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1274844,94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503376,63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503405,97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1274830,72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503425,73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1274838,27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1274886,24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503536,33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503563,74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503572,06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1275043,66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503560,48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503546,66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1275081,73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1275017,24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503462,32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503460,15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1275006,00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503455,93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1275000,48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1274998,12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503455,29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503443,80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503439,66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1274984,62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503433,13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1274976,83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503425,46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503389,81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1274944,28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1274940,62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503354,18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1274935,10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503363,08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1274918,38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1274903,76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503381,71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503382,43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1274869,61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503390,71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503256,96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1275254,21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503340,19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503367,13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1275223,83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503380,90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503394,67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503403,57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503443,04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503508,12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503501,47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1275030,89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503468,87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503465,97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503453,44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503445,35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503440,42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503440,84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1274998,99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503435,67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1274993,13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503422,25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503411,72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1274971,05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1274946,39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503351,17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1274945,98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1274951,81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503349,85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503348,39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503344,16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503344,38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503327,53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503327,23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1275037,01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1275051,03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1275094,66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503320,59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503288,48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503332,24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1275291,36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503318,47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1275344,68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503290,93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503220,61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503172,94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1275374,25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503164,45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1275322,09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1275302,75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503233,57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1275279,53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1274540,32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502943,52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1274549,24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502955,93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1274601,74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1274647,30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502914,51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502794,43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1274686,29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502759,75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502752,05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1274663,49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502730,69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1274640,41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502751,84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1274616,39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502778,16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1274583,40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502784,98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1274572,65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502834,66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1274519,32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1274506,03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1274499,15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1274498,57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502517,46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502532,08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502542,93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502565,61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1275054,21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502580,97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502574,40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1274951,13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1274883,80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503843,50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1274910,40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503829,62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503792,40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503878,94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503890,51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1275036,44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1274983,24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503946,03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503955,48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503915,59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1274880,32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503875,69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1274859,51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1274857,50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503847,94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1274906,27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503806,30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503792,42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1274986,07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503780,85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1275008,24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503774,11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1275010,36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503736,53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503761,98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1274936,35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503775,86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1274909,75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1274883,15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503965,81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1274910,40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504054,46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504042,88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504029,00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1275007,53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504015,12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504001,24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503987,36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1275087,33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503975,79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503969,05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503889,25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503887,14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1275063,26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503898,71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503912,59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503926,47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503954,23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503581,29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1275355,82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1275280,56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503595,06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503637,22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1275164,09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503680,64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1275188,87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503668,24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1275210,59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503638,48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1275262,71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503608,25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1275315,64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503727,36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1275016,30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503720,54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1275018,16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503693,26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1275065,94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503678,38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503663,50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503652,96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1275146,60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503687,70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503694,52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1275164,56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503706,92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503721,80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1275116,78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503736,68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503751,55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503763,96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503771,78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1275047,40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503759,38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503744,50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503729,62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503801,58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503816,46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503831,34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1275144,74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503846,22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503858,62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1275096,96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503817,68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503778,60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503797,00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1275223,04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503809,40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503839,16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1275149,20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503866,44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503873,26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503951,42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503940,88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1275172,70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503911,12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1275224,82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503896,24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503883,84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1275272,60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1275274,46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503837,94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1275252,16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503893,52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1275306,18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503957,12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1275320,14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503985,87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504008,34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1275257,67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504045,03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1275175,89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503967,92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503961,10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1275155,44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503948,70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503933,82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1275203,22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503918,94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1275229,28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1275255,34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503891,66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503797,59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1275442,01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1275400,05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503908,97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1275347,93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503923,85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1275299,57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1275301,43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1275323,15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503850,67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1275349,21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503835,79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1275375,27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503688,46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503676,06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1275215,05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1275241,11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503646,30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503631,42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1275293,23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503616,54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1275319,29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503601,66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503586,78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1275371,41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1275397,47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1275399,04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503566,38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503571,38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1275469,64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503591,49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1275481,92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503615,44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1275477,65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1275461,82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503643,86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503658,74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1275447,03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503703,38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1275368,85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503718,26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1275316,73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503748,02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1275290,67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503762,90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503775,30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1275242,89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503773,44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1275213,77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503695,28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1275738,13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503735,01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503877,78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1275641,30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503881,83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503917,92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503938,53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1275643,70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503903,64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1275677,57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503772,51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1275808,00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503730,09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1275805,19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503690,68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1275762,16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503163,05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1275874,11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503140,17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1275893,51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503172,66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503195,44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503090,31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503154,06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503166,36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503133,16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1275140,20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1275157,03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503107,08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503095,05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1275170,22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503082,86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503079,72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1275194,42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503058,14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503055,21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1275212,07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503037,40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503035,64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1275238,03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503018,89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503017,85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502972,35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502940,16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1275248,81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502971,90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1275276,40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1275274,45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502977,70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1275278,18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502978,51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502989,11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503008,30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1275317,78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1275322,73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503019,43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1275332,80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1275336,28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1275336,28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503043,65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1275329,10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1275300,26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503097,71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1275296,12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503072,30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503096,61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503190,62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503242,01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1275232,57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1275216,27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1275172,82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503283,78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503309,42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503315,14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1275074,05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503330,31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503335,67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503334,64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503331,33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1274953,42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503290,29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503250,52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503232,75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1274991,84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503201,25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503189,01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503177,11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503154,66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1275136,34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503174,42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1275184,34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503171,08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1275214,08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503149,64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502655,47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502719,55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1275176,13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502742,00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502754,68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502785,76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502808,84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1274996,53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1274984,48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502739,09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502727,18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1275043,25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1275076,59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502667,17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1275121,25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502496,00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502505,96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502516,94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502527,96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502540,92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502494,51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502454,08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502421,06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1275090,56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502371,87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1275097,10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1275094,04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502413,40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1275049,75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502418,56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502439,03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502463,28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502474,89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1274982,64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504367,11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1274674,65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504362,66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504359,31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1274747,52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504355,33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1274777,73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504351,92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1274807,18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504348,50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1274836,64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504345,14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504341,79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1274894,06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504337,56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504300,24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504259,22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1275196,26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504242,79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1275253,44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1275233,09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504254,08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504235,62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504229,68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1275104,04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1275155,28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1275171,37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504199,05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504180,73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504100,93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1275173,90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504110,39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1275151,73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504124,27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504138,15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504152,03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1275071,93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504165,91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1275018,73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504193,67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504208,23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504262,70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1274725,23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504272,11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504332,31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1274672,91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504383,90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1275130,02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504365,21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504322,58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504321,48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1275286,55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504313,75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504302,52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0E710E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504322,58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0E710E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1275284,49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504253,27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1275264,26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504300,14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1275125,92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504314,01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1274907,89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504382,48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1274690,50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1275503,69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504234,12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504309,18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1275383,87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504356,44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504395,00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1275202,11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504424,55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504198,12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1275484,37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504213,79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504248,81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1275417,94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504278,80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504294,53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1275337,22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504296,28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1275325,72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1275315,34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1275302,50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504260,47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1275291,87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8265F5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504294,53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8265F5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1275337,22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504238,77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504178,57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1275391,34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504123,31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1275469,26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504097,83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1275505,36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1275972,04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503204,20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503223,70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1275909,92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1275915,97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503252,13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1275914,87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503266,20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1275986,77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1275986,77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503270,70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1276028,42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1276036,75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503251,81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1276065,12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1275383,17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503325,27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503347,79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503385,03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1275501,51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1275348,53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503008,56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1275342,20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503001,11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1275333,20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502993,29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1275331,96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1275249,83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1275259,19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502951,77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1275277,01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1275292,18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502984,19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1275312,52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502982,27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1275323,07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502916,87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1275362,22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1275257,92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502696,19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1275251,51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502711,59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502713,38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502730,00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1275206,06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1275205,50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502756,64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1275213,85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502837,41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502868,86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1275243,92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502898,83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502587,25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1275123,46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502592,44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1275130,33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1275142,68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502612,20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1275147,15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502632,50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502648,87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502711,94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1275192,17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502705,74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1275200,68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502670,91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502498,27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1275307,12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502489,39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1275306,54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502478,00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1275301,14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502443,96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1275246,18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502354,82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502375,09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1275107,98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1275098,93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502429,13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502468,35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1275102,91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1275131,96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502478,79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1275150,16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502496,78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1275146,80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502490,22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1275105,07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502506,90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1275106,30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502541,38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502552,99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1275109,08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502733,21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1274948,68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1274974,58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502694,99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502666,70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502658,18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1275110,44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502659,00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502647,91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1275140,19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502600,19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1275118,24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502561,43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1275100,52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502558,31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502566,79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502579,15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1275042,70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502591,51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502616,23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1274960,71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502625,84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1274939,40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502676,79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502681,36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0713D4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502 732,5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0713D4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1 274 904,3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502238,74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502407,44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1274782,02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502392,68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1274720,00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502 552,4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1 274 622,0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502 504,5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1 274 609,9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502485,02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502431,73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502368,41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1274620,98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502188,91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1274685,78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502186,72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1274687,27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502183,25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1274691,35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1274696,71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502182,38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502190,18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502160,95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1274703,06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1274754,60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502219,94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1274848,95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502217,48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1274851,24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502197,38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1274847,90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502194,10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1274865,82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502229,37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1274872,27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502298,08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1274919,52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502429,12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1275013,94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502407,33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1275039,79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1275060,42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502390,30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502382,64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1275069,93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502380,86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1275070,54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502363,47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1275089,06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502346,32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502340,34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1275103,33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502334,04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502326,39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502281,01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1275065,58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502250,33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1275053,79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502245,55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1275052,31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502231,89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502204,13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502189,89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502189,86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1275032,35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502184,32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502176,26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1275028,96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502172,69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1275027,46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502169,69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1275026,17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502145,53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502100,80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1274997,43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502075,68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502075,20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502052,56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502018,83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502006,31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1274966,04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502006,48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501998,74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1274962,57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501977,69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1274956,67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501964,70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501950,89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1274947,81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501937,32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1274943,29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501935,50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501897,29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501864,59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1274920,41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501855,10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501845,72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501747,95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1274866,49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1274857,97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501723,54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501726,09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1274841,69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501775,24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1274827,64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502107,96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502148,05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1274700,53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502587,95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502633,48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1274596,58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502669,65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1274614,59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502690,98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502707,41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1274643,99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502717,73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1274655,54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1274677,35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502714,52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1274703,03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502 713,8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1 274 704,6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502 589,4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1 274 633,7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502 589,4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A101D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1 274 633,7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502603,71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1274622,02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502567,82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1274592,65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502866,67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1274722,26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502894,72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1274746,08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502921,21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502947,54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1274684,20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502973,80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1274653,10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502991,70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1274632,18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502975,36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1274618,45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502963,45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1274607,99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502945,76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1274629,21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502919,48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1274660,29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1274691,29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504077,35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504227,82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504228,97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1275286,05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504169,12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1275381,17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504122,07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504111,62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1275451,58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504040,82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1275420,96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503948,49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1275476,87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503932,93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1275492,51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503917,43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503890,98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1275514,47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503832,74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1275536,66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503734,44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1275539,25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503453,72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503446,28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1275579,54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503397,72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1275564,32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503398,79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1275554,43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503416,18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1275521,14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503427,16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1275515,16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503442,29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1275510,47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503448,88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1275509,87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503497,88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1275509,81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503602,00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1275496,16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503815,61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1275455,95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503854,87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1275439,54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503901,13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1275404,29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503949,96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1275357,48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1275208,18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504151,80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504140,22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1275031,41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504126,34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1275058,01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504112,46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504098,58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1275111,21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504084,70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1275137,81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504073,13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1275160,00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504066,39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1275162,12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504026,49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503986,59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1275120,49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503984,48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1275113,74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503996,05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504009,93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504023,81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504037,69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504051,57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504063,15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504069,89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1274960,88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504109,79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504149,68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1275002,49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503783,12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1275247,35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503770,72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1275269,07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503755,84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1275295,13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503740,96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1275321,19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1275347,25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503711,20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1275373,31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503696,32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1275399,37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503681,44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1275425,43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503662,34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1275458,77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1275465,35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503721,09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1275456,81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503776,51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1275445,95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503786,34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1275443,35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503798,04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1275422,87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503812,92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1275396,81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503827,80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1275370,75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503842,68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1275344,69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503857,56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1275318,63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503869,96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1275296,91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503868,10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1275290,09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503829,02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1275267,79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503789,94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1275245,49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503302,36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1274849,33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1274846,13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503235,92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1274829,73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503195,71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1274810,82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503151,00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1274786,06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1274768,91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1274715,24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503077,39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1274678,05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1274828,60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1275682,53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503724,79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1275706,79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503674,45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1275781,75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1275752,00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1275681,45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1275651,45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503625,88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1275621,45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503626,20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1275591,45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503626,02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1275566,16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503676,52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1275561,99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503005,19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1274821,01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503031,87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1274851,15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1274850,23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503067,47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1274891,40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503075,52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1274944,10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503057,66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1274970,76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503059,25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1274972,67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503035,38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1274999,20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502987,08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1275044,46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502967,10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1275072,86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502988,08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1275063,48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502986,26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1275061,64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503044,69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1275048,72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503064,33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503098,22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1275106,26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1275138,79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503073,89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1275180,80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1275191,52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1275221,90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503032,70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1275238,35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1275239,78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502960,88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1275235,66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502940,44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1275230,38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502900,60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1275236,22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502872,07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1275234,83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502841,05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1275227,44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1275219,25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502813,06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1275204,03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502831,79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502836,17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1275159,59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502866,99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1275099,02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502882,67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1275068,19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1275019,45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502929,90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502933,69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1275035,45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1275009,94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502981,28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503007,22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503022,10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1274952,95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503030,89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503040,26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1274901,38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1274879,90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502978,57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1274877,85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502995,54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1274843,13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503494,38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1275801,50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503499,67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1275771,98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503505,10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1275741,52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503515,75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1275716,91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1275734,16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503550,33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1275748,93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503548,89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1275780,82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503543,60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1275810,34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503538,31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1275839,86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503533,02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1275869,38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503498,82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1275931,16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503478,65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1275968,61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503448,78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503419,80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1276021,23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503353,71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1276081,77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503307,43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1276055,57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1276054,98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503275,56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1276051,46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503315,07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1275996,88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503321,48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1275988,55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1275975,15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503360,57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1275942,28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503363,91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1275940,91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1275933,59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503381,40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1275929,36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503388,72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1275903,88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503399,70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1275892,22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1275889,69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1275899,24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503449,87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1275901,40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503464,84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1275901,72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503471,81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1275899,88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503479,88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1275895,69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503485,83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1275890,69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503486,95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503487,02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1275857,28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503481,27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1275819,31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1275856,41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503475,05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1275871,47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503474,96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1275876,93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503474,29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503467,46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1275888,62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503450,10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1275889,38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503432,84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1275887,20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503426,08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1275886,73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1275882,44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503399,21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1275881,84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503383,62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1275877,75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503365,43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1275873,97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503339,58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503323,76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503322,90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1275858,98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503329,71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1275831,31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1275830,51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1275862,20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503292,43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1275860,45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503272,50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1275857,87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503247,30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1275853,62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503241,53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1275850,05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503237,75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1275854,94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1275859,15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503293,89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1275864,64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503317,57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1275866,08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1275868,04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503356,76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1275875,50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503359,73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1275875,81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1275884,81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1275887,73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503391,40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1275892,06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503377,98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1275919,16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503371,35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1275928,34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503352,92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1275937,70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503346,50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1275942,23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503336,86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1275952,88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503324,36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1275969,66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503300,28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1276003,16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503286,12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1276019,85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503276,60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1276020,24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1275993,50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503243,37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1275978,52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503285,89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1275933,99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503213,55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1275866,42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503203,43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1275847,66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503203,59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1275829,81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503235,23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1275793,73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1275777,17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503304,07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1275726,20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503341,20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1275745,53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503370,53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1275760,87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503402,81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1275777,66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503451,38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1275803,63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503091,18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1275081,19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503068,32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1275059,11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503046,80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1275038,21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503028,13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1275020,08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503062,34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1274985,42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503073,88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503088,03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1274995,83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503106,77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1274975,43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503111,32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503103,15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1275023,23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503114,63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1275056,88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503115,94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1275080,61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503118,61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1275105,90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503016,25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1274729,22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503048,45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1274767,92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503026,89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1274788,76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1349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503009,73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1274804,78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503002,92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1274815,33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502992,42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1274836,38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502979,86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1274861,18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502966,97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1274886,62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502954,01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1274912,05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502941,05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502928,99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1274961,80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502915,25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1274988,37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502903,09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1275012,54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1359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502890,16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1275038,26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502877,09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1275064,15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502864,74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1275088,63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502851,86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1275114,07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502839,40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1275141,01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1275166,76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502813,36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1275192,51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502802,04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1275214,91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502750,11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1275195,28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502766,97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1275169,03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502779,98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1275143,28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502793,00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1275117,54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502804,59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1275092,09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502803,81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1275091,72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502816,38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1275066,84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502829,51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1275040,79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502830,78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502843,56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1275015,41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502842,73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1275015,00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502855,38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1274989,97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502868,82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1274963,35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502880,64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1274940,01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502893,73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1274913,73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1274888,67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502919,30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1274863,63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502931,95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1274838,50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502944,92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1274812,82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502958,63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1274785,73</w:t>
            </w:r>
          </w:p>
        </w:tc>
      </w:tr>
      <w:tr w:rsidR="00C16199" w:rsidRPr="00E173CF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502968,38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1274774,25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502999,39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E173CF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E173CF">
              <w:rPr>
                <w:bCs/>
                <w:sz w:val="20"/>
                <w:szCs w:val="20"/>
                <w:lang w:eastAsia="ru-RU"/>
              </w:rPr>
              <w:t>1274715,46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1389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502910,50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1274481,50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502907,95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1274485,25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502904,31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1274487,42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502896,40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1274489,47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502881,65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1274493,26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502876,48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1274494,13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502847,48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1274501,82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502846,04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1274497,91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502831,85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1274504,85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502822,80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1274511,39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1399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502819,84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1274513,52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502816,37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1274515,31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502794,77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1274539,13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502780,54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1274559,55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502770,35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1274577,09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502739,90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1274606,86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502718,04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1274627,68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502701,20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1274611,18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502692,62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1274604,10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502662,62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1274588,11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1409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502652,31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1274583,98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502600,07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1274537,05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502770,14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1274474,76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502801,91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1274462,92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502829,11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1274452,00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502856,29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1274441,00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502867,45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1274436,48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502887,27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1274428,45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502913,07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1274418,58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502913,22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1274477,00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1419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503141,97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1274923,65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503146,41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1274924,18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503147,83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1274924,42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503150,13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1274924,61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503157,21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1274927,47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503199,52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1274932,81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503208,69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1274933,40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503211,74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1274933,68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503222,41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1274934,38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503240,77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1274937,71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1429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503233,10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1274958,84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503225,15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1274980,29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503206,56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1275016,53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503187,04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1275050,68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503159,97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1275093,67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503131,37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1275131,49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503125,78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1275077,37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503131,22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1275072,37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503152,06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1275041,91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503125,26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1275034,27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1439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503123,33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1275033,72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503117,97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1274981,06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503124,00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1274961,44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503113,58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1274955,22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503110,59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1274937,67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503123,53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1274935,26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503132,47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1274931,55</w:t>
            </w:r>
          </w:p>
        </w:tc>
      </w:tr>
      <w:tr w:rsidR="00C16199" w:rsidRPr="00C16199" w:rsidTr="00C16199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503135,22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99" w:rsidRPr="00C16199" w:rsidRDefault="00C16199" w:rsidP="00C16199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1274930,30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502 465,7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1 274 698,3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</w:t>
            </w:r>
            <w:r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502 448,5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A101D">
              <w:rPr>
                <w:bCs/>
                <w:sz w:val="20"/>
                <w:szCs w:val="20"/>
                <w:lang w:eastAsia="ru-RU"/>
              </w:rPr>
              <w:t>1 274 789,2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144</w:t>
            </w:r>
            <w:r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502 450,8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1 274 831,1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502 535,5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1 274 896,3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502 579,7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1 274 932,7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502 814,1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1 274 955,2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502 846,0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1 274 921,6</w:t>
            </w:r>
          </w:p>
        </w:tc>
      </w:tr>
      <w:tr w:rsidR="00CA101D" w:rsidRPr="00C16199" w:rsidTr="00CA101D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CA101D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502 763,4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01D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1 274 856,8</w:t>
            </w:r>
          </w:p>
        </w:tc>
      </w:tr>
      <w:tr w:rsidR="000713D4" w:rsidRPr="00C16199" w:rsidTr="000713D4">
        <w:trPr>
          <w:trHeight w:val="300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3D4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C16199">
              <w:rPr>
                <w:bCs/>
                <w:sz w:val="20"/>
                <w:szCs w:val="20"/>
                <w:lang w:eastAsia="ru-RU"/>
              </w:rPr>
              <w:t>14</w:t>
            </w:r>
            <w:r>
              <w:rPr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3D4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502 811,4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3D4" w:rsidRPr="00C16199" w:rsidRDefault="000713D4" w:rsidP="000275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0713D4">
              <w:rPr>
                <w:bCs/>
                <w:sz w:val="20"/>
                <w:szCs w:val="20"/>
                <w:lang w:eastAsia="ru-RU"/>
              </w:rPr>
              <w:t>1 274 778,0</w:t>
            </w:r>
          </w:p>
        </w:tc>
      </w:tr>
    </w:tbl>
    <w:p w:rsidR="009C0BB2" w:rsidRPr="00BB6821" w:rsidRDefault="009C0BB2" w:rsidP="009C0BB2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BB6821">
        <w:rPr>
          <w:b/>
          <w:color w:val="000000" w:themeColor="text1"/>
          <w:sz w:val="28"/>
          <w:szCs w:val="28"/>
          <w:lang w:eastAsia="ru-RU" w:bidi="ar-SA"/>
        </w:rPr>
        <w:t>Каталог координат образуемых и изменяемых земельных участков</w:t>
      </w:r>
    </w:p>
    <w:tbl>
      <w:tblPr>
        <w:tblW w:w="4140" w:type="dxa"/>
        <w:jc w:val="center"/>
        <w:tblLook w:val="04A0" w:firstRow="1" w:lastRow="0" w:firstColumn="1" w:lastColumn="0" w:noHBand="0" w:noVBand="1"/>
      </w:tblPr>
      <w:tblGrid>
        <w:gridCol w:w="1861"/>
        <w:gridCol w:w="1066"/>
        <w:gridCol w:w="1213"/>
      </w:tblGrid>
      <w:tr w:rsidR="002F0D78" w:rsidRPr="002F0D78" w:rsidTr="0010511D">
        <w:trPr>
          <w:trHeight w:val="27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proofErr w:type="spellStart"/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Геоданные</w:t>
            </w:r>
            <w:proofErr w:type="spellEnd"/>
          </w:p>
        </w:tc>
      </w:tr>
      <w:tr w:rsidR="002F0D78" w:rsidRPr="002F0D78" w:rsidTr="0010511D">
        <w:trPr>
          <w:trHeight w:val="45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Имя</w:t>
            </w: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br/>
              <w:t>точки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X, м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Y, м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1275447.31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504056.71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1275507.57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1275507.13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1275531.17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1275513.16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1275699.48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1275693.64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503352.23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1275656.09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1275717.52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1275697.43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1275714.28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1275693.64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1275699.48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1275220.52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1275224.24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1275284.71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1275266.37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503496.46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1275232.33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503977.24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1275254.06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1275229.28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1275396.81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503769.5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1275372.03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503630.2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1275396.19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503630.2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1275396.19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503600.44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1275448.31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503867.7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1275200.04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503852.82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1275226.1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503769.5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1275372.03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503773.44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1275236.07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1275264.61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503719.48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1275239.83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1275469.64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503600.44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1275448.31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1275461.82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1275477.65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503923.85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1275321.87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1275591.45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1275591.04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1275771.53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1275749.69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1275726.2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1275621.99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1275622.53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1275609.7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1275610.24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1275640.24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1275680.25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503771.54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1275573.02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1275567.18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1275543.67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1275573.62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1275573.02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1275543.67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1275527.14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1275514.32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1275505.84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1275538.32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1275538.32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1275559.29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1275505.84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1275478.85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1275513.16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1275513.39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1275479.16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1275478.85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1275458.36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502676.8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1274947.94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502674.15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1274953.98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1274981.31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502616.23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1274960.71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502625.84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502676.8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1274947.94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1275109.08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1275123.46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502592.44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1275130.33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1275158.58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502550.03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1275146.78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503906.07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1274719.81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1274748.91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1274736.69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503913.41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1274690.71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503864.93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1274678.49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1274933.52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1274933.52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1274987.89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1274718.79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503964.46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1274730.43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1274747.89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1274747.89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1274759.53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503952.72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1274776.99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503952.72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1274776.99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503949.78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1274788.63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1274806.09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1274793.87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1274835.19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1274846.77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1274867.34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503886.45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1274844.95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</w:tr>
      <w:tr w:rsidR="002F0D78" w:rsidRPr="002F0D78" w:rsidTr="0010511D">
        <w:trPr>
          <w:trHeight w:val="24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504132.01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1274674.17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10511D">
        <w:trPr>
          <w:trHeight w:val="22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1274695.22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1274683.58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504181.96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504174.62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1274781.7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504189.3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504181.96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1275171.37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1275148.25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504224.11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503852.82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1275226.1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503837.94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503866.44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503992.12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1275177.16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503992.12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503894.09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1275400.05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1275375.27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503894.09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503908.97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503814.14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1275293.85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503799.26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1275738.13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504124.27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1275148.25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504182.48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503882.58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1275113.74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504073.13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504154.72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1275449.95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502186.72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1274687.27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502184.95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502183.25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502182.38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502385.18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502400.51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1274782.02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502238.74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502485.02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502478.23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1274632.34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502385.18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502431.73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1274598.04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502485.02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504348.5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1274831.67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504303.13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504303.13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504307.73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504329.85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504329.85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504324.39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1274712.48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504294.18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1274717.46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504153.1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504158.97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503364.01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503320.59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1275017.28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503020.12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1274722.64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503244.37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1275330.6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1275324.96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503244.37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502512.93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502478.79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502489.23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502489.52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502519.88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502514.53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502512.93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1275241.11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503704.6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1275265.89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503719.48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503739.74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1275424.15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1275822.35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1275833.5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503985.87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1275268.84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502160.95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1274703.06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1274754.6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502127.29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1274773.27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502107.96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503235.92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1274849.33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1274786.02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502761.68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502772.59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502754.68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502754.68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502732.25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502735.66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502748.02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502761.68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502785.76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502611.66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1274622.02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1274592.65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1274581.14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502669.65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502641.48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502639.97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502611.66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1274596.58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502669.65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502671.19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1274554.62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502684.21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1274561.19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502692.62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502662.62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1274588.11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502671.19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1274554.62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502574.4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502607.98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502532.08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503329.59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503675.24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503696.32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1275399.37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503739.74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1275424.15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503875.69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503946.03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503955.48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503975.79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504015.12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503989.94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1275205.76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504196.36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1275071.93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504210.23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1274929.39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503598.5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503648.32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503683.03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503727.36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503778.6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503817.68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504006.99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504045.03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8265F5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504294,53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8265F5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1275337,22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8265F5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504322,58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8265F5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1275284,49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503774.11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1275010.36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503606.28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503162.3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1274621.2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503013.95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1274577.02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1274548.75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502956.18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1274412.74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502920.06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1274357.46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502877.84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1274292.85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1274134.27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502803.63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1274120.15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502765.66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1274142.59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502776.13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1274148.46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502851.13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1274306.84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502902.73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1274396.42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1274438.78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502930.56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1274444.73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503223.88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503345.45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1274828.6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503420.39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503425.73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1274887.83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503886.45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503875.69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503915.59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1274880.32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503955.48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504009.93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503996.05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1275113.74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503975.79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503987.36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1275087.33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504001.24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504015.12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1274911.09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504091.32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1274882.04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504113.34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1274794.74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1274765.64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504128.02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504135.36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1274781.7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504118.8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1274839.9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1274840.64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504104.62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504103.27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504096.78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1274898.1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503983.6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503990.92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504005.6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504012.94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1274742.65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504019.31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1274717.4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504025.68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1274692.14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504031.21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504027.8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1274664.85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504041.34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504034.01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1274729.56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504019.32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1274758.66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504011.98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1274787.76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503997.3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1274845.96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1274875.06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503954.23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1274934.69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503912.59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503887.14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503878.94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503890.51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503946.03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503898.73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1274748.91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503906.07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1274719.81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503913.41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1274690.71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1274665.11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1274706.57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1274735.67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1274793.87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503889.56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1274822.97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503843.5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503790.29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503774.11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1275010.36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503780.85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503792.43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503806.3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1274932.87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1274906.27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503625.24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1275660.34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503617.21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1275609.7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1275580.78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1275610.78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1275628.85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1275596.79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1275544.41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1275573.62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1275570.9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1275537.49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503873.26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503866.44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503839.16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1275149.2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503824.28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503809.4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503783.12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1275269.07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503740.96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1275347.25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503696.32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1275399.37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503681.44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1275368.85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503733.14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1275316.73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503748.02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1275290.67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503816.46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503831.34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1275177.16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503933.82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1275203.22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503918.94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503865.55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1275323.15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1275375.27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1275405.9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1275443.35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1275422.87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1275370.75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503883.84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503911.12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1275224.82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503940.88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503953.28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503951.42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503778.6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503771.78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1275047.4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503759.38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503744.5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503729.62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1275121.24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503714.74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1275241.11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503646.3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503631.42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1275293.23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503601.66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503586.78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1275371.41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1275389.51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503581.29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1275362.46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503608.25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1275315.64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503638.48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1275262.71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503668.24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1275210.59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503680.64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1275188.87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503694.52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503706.92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1275116.78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503736.68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503751.56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503763.96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503762.1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1275449.95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1275412.22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503419.98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1275331.27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1275297.91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503496.46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503513.58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1275167.94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503544.27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1275127.14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503463.99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1275273.84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1275300.5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1275327.16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503415.28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503401.37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1275394.81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503374.02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503249.58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1275268.42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503332.24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1275291.36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503384.4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1275327.16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1275304.22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502505.96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502516.94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502527.96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502540.92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502561.43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502542.93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502532.08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502666.7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502678.31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502694.99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502707.35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1275001.91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502733.21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1274948.68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502734.56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502739.09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502727.18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1275043.25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502690.1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502687.46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1275076.59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502683.27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502678.9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502666.7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503486.02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1275788.79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1275770.36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503378.68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1275753.07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1275736.45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1275726.2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1275760.87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1275777.66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1275803.63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1275801.5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1275771.98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501702.86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1274853.05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501724.71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501726.09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501775.24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1274827.64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502107.96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502368.41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502530.03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1274562.63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502584.53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502770.14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1274474.76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502801.91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1274462.92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502829.11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502856.29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502867.45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1274436.48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502887.27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1274428.45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1274418.58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1274421.9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502902.73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1274396.42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1274454.51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502520.69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502080.42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1274695.85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501767.64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1274805.51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501656.56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501662.07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501661.57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1274842.64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501691.93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1274856.41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501702.86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1274853.05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502309.11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502245.18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1274859.64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502238.74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502190.18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502182.38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1274696.71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502183.25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502184.95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502186.72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1274687.27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502188.91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1274685.78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502148.05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502160.95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1274703.06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502181.79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1274754.6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502229.37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1274872.27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502298.08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1274919.52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502395.52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502426.01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503068.32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1275059.11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503046.8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503044.69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1275048.72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503064.33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503122.64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1275135.41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1274713.81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503020.12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1274722.64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1274745.7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503059.61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1274779.01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503005.19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1274821.01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1274843.13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502973.24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502960.81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1274914.2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502948.72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502934.37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502918.9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502882.67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1275068.19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502866.99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502836.17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1275204.03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1275219.25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502826.38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1275166.76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502839.4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1275141.01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502851.86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1275114.07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502864.74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502877.09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502890.16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1275038.26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502903.09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502915.25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502928.99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502941.05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502954.02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502966.97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1274886.62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502992.42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1274804.78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503016.25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1274729.22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503087.23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1274837.36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1274815.08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503005.19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1274821.01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503031.87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1274891.4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502542.93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502565.61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1275054.21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502580.97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502607.98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502574.4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502517.46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1274974.9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502474.89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1274982.64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502463.28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502439.03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502418.56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502413.4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502371.87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1275097.1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502354.82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502346.32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502363.47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502380.86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502382.64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502390.3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502389.48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1275060.42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502407.33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502429.12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502426.01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502438.28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502464.27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502570.83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502621.11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502616.23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1274988.04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502591.51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502579.15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502566.79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502558.31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502648.87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502702.45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502655.47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502647.91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502561.43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1275100.52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502540.92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502494.51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502454.08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502427.43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502421.06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1275090.56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502376.28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1275096.51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502359.68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1275110.93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502375.09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1275107.98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502396.23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502423.14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502429.13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502468.35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1275102.91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502506.9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502541.38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502552.99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1275109.08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502587.25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1275123.46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502592.44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1275130.33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502603.67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502632.5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502743.91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1274673.77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502753.18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502790.39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502875.8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1274711.58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1274691.29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502919.48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502945.76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502963.45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1274607.99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502965.92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502981.8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1274589.15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502975.93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1274555.52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502949.82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1274495.58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502925.36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502926.08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1274478.9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1274466.29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1274460.38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1274454.03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1274449.07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1274442.58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502927.13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1274438.78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1274420.58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1274421.9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502935.89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1274533.52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502938.26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1274540.32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502943.52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502955.93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1274601.74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502920.29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1274698.11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1274686.29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502759.75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1274668.52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1274663.49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1274640.41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1274611.18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502692.62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1274604.09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502662.62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1274588.11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502600.07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502584.53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502652.64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1274600.12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502686.97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1274621.14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502707.19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1274641.27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502714.57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1274648.95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502743.91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1274673.77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1274801.83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503093.06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503095.04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1274865.44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503104.28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503084.75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1274823.43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503065.62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1274800.92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1274779.01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1275362.22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1275383.17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1275590.81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1275620.21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502680.61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502688.45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502940.16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502972.35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503017.85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503018.89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1275238.03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503035.64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503037.4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503055.21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1275212.07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1275207.91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503069.37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1275194.42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503079.72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503095.05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1275157.03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1275136.34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503177.11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503201.25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503213.24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503232.75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503240.77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503233.1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503225.15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503206.56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503187.04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1275050.68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503159.97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1275133.94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1275138.79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503073.89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1275191.52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1275221.9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503032.7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1275238.35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502995.72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502960.88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502940.44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1275230.38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1274876.55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503359.48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503335.67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503330.31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503315.14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1275074.05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503309.42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1275099.94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1275128.61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503283.78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503261.2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1275194.69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503242.01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1275232.57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1275262.06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503190.62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503153.33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1275312.35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503164.45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1275322.09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503202.55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1275302.75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503233.57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1275279.53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503249.58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503288.48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503320.59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1275094.66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1275051.03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1275040.02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1275037.01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503322.6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1275021.87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503324.29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503327.53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503346.46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1274956.15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503349.85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1274951.81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503354.18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1274918.38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503366.32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1274903.76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503374.16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503381.71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503382.43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503387.3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1274869.61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503390.71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503508.12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503534.16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503538.29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503505.23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1275048.06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1275017.24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1275011.24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1275007.99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503462.32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1275005.49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503455.93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1275004.28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1275000.48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503454.19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503455.29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1274986.55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503439.66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1274984.62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1274979.36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503433.13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503425.46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1274957.57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1274950.44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1274944.28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1274940.62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503354.18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1274946.39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503411.72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503422.25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1274977.48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1274993.13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503440.84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1274998.99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503453.44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1275008.16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503468.87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1275022.88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503476.77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1275030.89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503501.47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1275057.17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503508.12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1275064.23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503564.39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1275116.65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503556.17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1275093.93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1275126.08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1275127.14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503559.23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503578.55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1275172.04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1275168.09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502986.26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502988.08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1275063.48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1275072.86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502967.1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1275044.46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503011.46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1275020.23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503035.38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1274972.67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503057.66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1274970.76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1274944.1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503162.17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503178.27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503191.57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1274832.25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503197.74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503182.67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1274874.3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503169.72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503132.47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503094.3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503189.95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1274824.29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503226.42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503277.87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1274860.22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503295.52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503311.78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1274861.07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503325.47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1274858.98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503350.9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1274844.94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1274845.92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503376.63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1274830.72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1274828.6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1274849.33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1274846.13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503235.92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1274829.73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503195.71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1274810.82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1274786.02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1274768.91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503066.1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1274700.48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1274764.9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503130.28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1274789.13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503130.67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1274806.83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503637.22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503678.78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1275182.05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503680.64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1275188.87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503694.52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503687.7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503652.96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1275146.6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503704.2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1275175.84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503743.28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1275198.14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503782.36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1275242.89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503773.44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503695.28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1275191.47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503688.46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1275193.33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1275229.86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503837.94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1275274.46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503883.84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1275272.6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1275290.09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503829.02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1275267.79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1275245.49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503783.12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503923.85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503884.77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1275299.57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1275301.43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503891.66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503893.52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1275283.88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1275306.18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1275320.14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1274850.76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503821.94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1274832.26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1274816.87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503868.69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1274835.89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1274833.41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1274857.5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504068.62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1274919.43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503986.85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1274897.04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503984.99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503972.55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1274910.4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504012.45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504069.89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504109.79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504129.44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1274971.57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1274949.18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504063.15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504195.84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504232.34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1275159.76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1275088.66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504251.65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504254.08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1275070.12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504235.62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1275067.72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504229.68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1275104.04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504223.33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504212.92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1275171.37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504243.93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504222.77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1274805.94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504221.38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1274812.95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504214.04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1274842.05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504206.7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504199.36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504192.02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1274929.35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504184.7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1274958.4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504168.1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504151.8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504140.22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1275031.41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1275058.01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504073.13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504066.39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1275162.12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504098.82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504110.39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504124.27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504138.15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1275071.93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504165.91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504179.79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504193.67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504208.23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504262.7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1274725.23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504272.11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1275208.18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503949.96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1275357.48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503901.13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1275404.29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1275455.95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1275496.16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503497.88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1275509.81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1275509.87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503442.29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1275510.47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503427.16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1275515.16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503495.44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1275495.83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503552.59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1275487.58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1275481.92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1275477.65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503643.86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503721.09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1275456.81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1275445.95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1275443.35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1275442.01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503847.96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1275400.05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503936.93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503945.81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1275320.14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503985.87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504008.34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504026.51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504045.03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504077.35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1275623.25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504010.98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1275571.11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1275542.75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1275559.29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503968.75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1275589.24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1275615.99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503858.39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503834.81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1275647.95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503770.73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1275680.25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503724.79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1275706.79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1275762.16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503692.86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1275738.13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1275715.42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503877.78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1275641.3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503881.83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1275642.05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1275623.25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504362.41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504359.31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1274747.52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504355.33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1274777.73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504351.92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1274807.18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504348.5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1274836.64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504345.14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1274865.35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504341.79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1274922.27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504300.24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504259.22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504242.79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1275253.44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504300.14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1275125.92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504314.01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1275085.97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504356.77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504383.15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1274684.86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504378.18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503252.13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1275931.19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503219.37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1275986.77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503270.7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1276028.42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1276036.75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1276019.85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503276.6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1276020.24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503243.92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1275993.5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1275978.52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1275933.99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503213.55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503203.43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1275847.66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503203.59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1275829.81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503186.2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1275854.64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504234.12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1274653.07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504369.7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504378.18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504367.11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504332.31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1274672.91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504298.61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504272.11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504253.37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1274669.72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1274677.42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504152.2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1274675.57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504142.63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504132.01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1274674.17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504093.61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1274667.88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504041.34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1274671.36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504027.8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1274664.85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503981.72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1274662.63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503720.54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503708.14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1275039.88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503693.26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1275065.94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503678.38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503663.5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1275118.06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503651.1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503637.22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1275164.09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1275185.81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503609.94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1275211.87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503595.06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1275237.93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1275263.99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1275280.56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1275303.42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1275493.6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503427.16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1275515.16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503416.18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1275521.14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503398.79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1275564.32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1275613.21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1275639.36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1275634.95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503336.26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1275620.21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1275590.81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503414.78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1275465.13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503434.48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1275428.44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503452.74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1275396.04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503480.04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503497.16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1275316.17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503512.99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503530.42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1275210.92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1275187.89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1275173.27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503608.63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1275124.38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503628.74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503648.54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1275051.63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503671.96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1275013.39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503683.03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503727.36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503720.54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1275018.16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1274811.22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503755.42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1274871.33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503722.5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1274936.8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503703.66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1274969.02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503736.53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1274985.12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503748.1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1274962.95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503761.98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1274936.35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503775.86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1274909.75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1274856.55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503815.2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1274834.38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503842.91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1274765.79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503850.25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1274736.69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503857.59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1274707.59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503864.93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1274678.49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503869.88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1274657.8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503872.85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1274638.65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1274636.98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503831.91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1274660.37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503827.75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1274688.19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503808.62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1274749.74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503795.97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1274790.29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1275331.27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503480.04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1275349.53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1275363.64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502973.24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502996.86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1274894.28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1274904.87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503016.49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1274948.85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502992.61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1274966.01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502968.79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1274989.5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502931.33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502918.9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1275002.71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1275019.45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502929.9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502933.69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1275035.45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1275009.94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502981.28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503007.22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503022.1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1274952.95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1274901.38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502979.3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1274879.9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1274877.85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503329.59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503489.1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1275831.03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503487.01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1275861.12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503486.95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1275877.54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503485.83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1275890.69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1275895.69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1275895.67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503472.24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1275899.6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1275897.9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503429.49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1275894.66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503407.48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1275889.68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1275903.53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1275905.62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503395.01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1275904.93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1275903.88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503388.72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1275912.88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503381.4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1275933.59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1275942.43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1275940.06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503364.38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1275940.91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503363.65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503360.57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1275942.28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503356.25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503355.26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1275948.86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503352.48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1275947.17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503349.79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503333.83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1275974.74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503321.48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1275988.55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503315.07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1275996.88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1276051.46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503259.95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1276072.66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1276065.12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503272.22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1276036.75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503286.12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1276019.85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503294.68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1276004.54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503296.91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1276001.22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503300.28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1276003.16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503301.58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1276000.96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503297.17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1275997.34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1275983.13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1275983.42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1275951.39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503351.29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503367.4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1275927.76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503373.09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1275919.21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503386.57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1275900.41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503391.61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503391.85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1275884.81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503359.73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1275875.81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1275875.5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1275874.23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1275868.9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1275870.92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1275868.44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503310.87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1275867.78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503270.97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1275863.68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1275859.15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503237.75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1275854.94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503241.53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1275850.05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503241.82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1275849.71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1275855.64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503288.64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1275858.91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503301.4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1275860.47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503323.76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1275863.62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1275867.54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503365.43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1275873.97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503383.62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1275882.44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503426.08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1275886.73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503429.74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1275891.25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503469.27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1275892.17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503473.31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1275887.82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503479.28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1275871.52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503482.77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1275824.07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1274981.06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503116.01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1274987.43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503121.88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1275033.31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503152.06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503131.22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1275072.37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1275079.77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1275133.94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503125.48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1275138.79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503122.64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1275135.41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503119.25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1275106.47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1275105.9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503115.94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1275080.61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1275056.93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503117.57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1275053.83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503116.1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503114.95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503112.39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1275012.96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503108.98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1274973.03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503106.86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503101.27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1274942.29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503107.08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1274938.33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502811.79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1275219.25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502841.05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502872.07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502900.6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1275240.34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502923.43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1275248.81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1275266.8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502971.9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1275276.4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502975.88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1275274.45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502977.7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1275278.18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502978.51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502989.11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1275292.1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1275317.78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503011.73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1275322.73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503019.43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1275332.8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503030.53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1275336.28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503043.65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1275329.1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503072.3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503096.61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1275334.32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1275360.88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503172.94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503220.61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503317.47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1275471.07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1275489.79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503389.37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503385.03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1275501.51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503128.13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1275373.14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503062.45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1275341.14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503048.8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503040.49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503026.13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503008.56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1275342.2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503001.11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1275333.2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502984.19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502971.48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1275292.18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502951.77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502916.94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1275259.19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1275249.83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502898.83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1275247.17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502868.86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1275243.92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502837.41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1275236.58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502756.64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1275213.85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1275205.5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502802.04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502766.97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1274891.21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1274900.98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503498.22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503536.33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1274959.1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503555.71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503563.74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503571.14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1275034.11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503572.06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1275043.66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503560.48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1275069.11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1275081.73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503534.16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1275139.69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503444.13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1275179.46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1275153.28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503394.67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503380.9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503367.13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1275223.83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1275250.49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1275277.1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503332.24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1275291.36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503318.47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1275318.02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503290.93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503277.16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503265.25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1275421.06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503273.04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1275425.6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503285.16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1275402.13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1275374.71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503313.4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1275348.1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503326.83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503340.24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1275295.49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503347.59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503361.36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1275254.62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503375.13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1275227.96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503388.9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1275201.3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503402.67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1275174.64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1275197.58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503460.87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1275170.92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503494.19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1275145.76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1275101.72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1275103.83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503562.09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1275089.16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503572.63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1275076.09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503579.84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1275061.91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503584.08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1275049.55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503580.74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1275027.77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503570.96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1274992.37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503562.27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1274976.65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503546.18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1274950.75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1274887.28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503491.17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1274883.82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503474.17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1274873.51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502739.9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1274606.86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502770.35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1274577.09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502780.54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1274559.55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1274539.13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1274515.31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502819.84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1274513.52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502822.8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1274511.39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502831.85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1274504.85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502846.04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1274497.91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502847.48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1274501.82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502876.48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502881.65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1274493.26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502896.4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502904.31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1274487.42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502907.95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1274485.25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502910.5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1274481.5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502913.22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1274494.69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502899.58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1274498.57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502878.77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1274499.15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502860.92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1274506.03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502834.66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1274519.32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502828.47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1274526.17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502784.98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1274572.65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1274583.4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502751.84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1274616.39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1274640.41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502718.04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1274627.68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502455.21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502490.43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1275306.61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502498.27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1275307.12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502670.91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1275239.34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502705.74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1275200.68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1275192.17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502719.55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1275176.13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1275137.2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502808.84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1274996.53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502854.4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502860.2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1274902.08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502999.05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1274637.75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503002.4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1274647.19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503029.21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1274658.63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503004.87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1274704.97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502999.39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1274715.46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502968.38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1274774.25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502958.63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1274785.73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502944.92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1274812.82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502931.95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1274838.5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502919.3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1274863.63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502906.48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1274888.67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502893.73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502880.64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1274940.01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502868.82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1274963.35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502855.38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1274989.97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502842.73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502843.56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1275015.41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502830.78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1275041.42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502829.51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1275040.79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502816.38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1275066.84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502803.81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1275091.72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502804.59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1275092.09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1275117.54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502779.98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1275143.28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502766.97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1275169.03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502750.11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1275195.28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1275206.06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502713.38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1275228.09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502711.59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1275234.02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1275251.51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502696.55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1275255.46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981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502688.45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1275264.5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502615.85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1275295.01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502610.47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1275294.02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502604.02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1275296.73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502471.88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1275345.59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502455.21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1275319.63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503539.19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503523.08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1274983.22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1275003.84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1274999.57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1274997.6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1176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503555.71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1274994.97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503539.19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1274964.39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501870.84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1274854.36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501840.91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1274855.05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501835.78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1274909.01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501845.72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1274913.82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501850.82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1274902.79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501857.39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1274889.58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501860.14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1274881.89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501862.64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1274878.06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501869.15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:30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1274544.65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502780.54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1274559.55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502794.77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1274539.13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502790.09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1274537.28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502758.54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1274524.83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502752.21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1274542.83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501796.83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501810.52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1274864.89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501763.88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1274841.94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501750.13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1274867.54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501796.83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1274890.15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1275378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1275389.51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503552.59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1275487.58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503495.44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1275495.83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1275494.6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1275344.91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503432.6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503436.13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1275592.77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503445.64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1275597.96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503447.5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1275594.18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503506.34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1275585.63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503533.59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1275581.25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503554.11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1275577.93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503567.29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1275574.67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1275567.7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503626.02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503676.52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1275561.99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503726.61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1275554.1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503735.69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1275552.67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503785.55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503835.77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1275550.16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503846.96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1275546.29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503896.03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1275527.14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503925.85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503941.01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1275503.09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503957.32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1275488.34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504003.66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1275458.36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504048.16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1275431.68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504057.38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1275436.3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504057.28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1275447.31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504108.07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1275463.06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504122.07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504111.62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1275451.58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504054.96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504040.82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1275420.96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503948.49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1275476.87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503932.93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1275492.51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503917.43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1275501.62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503890.98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1275514.47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503832.74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1275536.66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1275539.25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503453.72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1275579.88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503446.28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1275579.54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503399.27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1275566.97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1275564.32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503403.93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1275582.52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1275779.44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503623.21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503621.95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503654.65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1275945.85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1275851.31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503615.8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1275821.32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1275508.42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504035.46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1275574.59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503982.97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1275628.56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503929.42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1275682.99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503830.02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1275784.03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503753.3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1275853.66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503709.22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1275893.17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503656.39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503421.49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1276159.62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503404.87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1276143.07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503428.17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1276121.29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1276100.8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503472.01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1276080.31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503493.93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1276059.82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1276039.33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503537.77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1276018.84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503559.69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1275998.36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503581.61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1275977.87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503588.63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1275971.25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503603.53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1275957.37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503614.63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1275945.85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503636.19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1275929.09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503654.65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1275914.75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503672.71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1275898.96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503718.29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1275856.42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503737.03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503758.37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503789.3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1275791.25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503903.64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1275677.57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503905.89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1275675.82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503938.53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1275643.7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504010.98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1275571.11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504037.17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1275542.75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504047.09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1275531.17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504067.64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1275507.13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1275484.41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504086.09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1275450.66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504108.07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1275463.06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504122.07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1275448.98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504169.12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1275381.17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504228.97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1275286.05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504227.82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504238.77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1275289.87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504178.57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1275391.34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504123.31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1275469.26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504097.83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1275505.36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504095.22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1275508.42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503299.06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1276070.04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503303.89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1276071.16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503313.43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1276075.98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503330.16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1276086.24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503344.64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1276095.04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1276096.81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1276094.28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503371.07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1276090.7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503394.03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1276084.76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503415.96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1276064.27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503437.88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1276043.79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503459.8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1276023.3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503481.71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1276002.8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503503.63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1275982.31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503547.46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1275941.34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503569.39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1275920.85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503564.83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1275910.77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1275880.77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1275850.77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503565.79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1275820.77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503566.11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1275790.77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503550.33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503548.89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1275780.82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503543.98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503538.32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1275839.86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503533.02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1275869.38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503498.82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1275931.16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503484.29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1275955.42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503478.65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1275968.61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503448.78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1275995.33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503419.8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1276021.23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503353.71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1276081.77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503307.43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1276055.57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503276.25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1276054.98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503275.56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1276051.46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503262.7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1276068.93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503624.91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1360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503674.45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503690.79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1275785.18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503730.09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503734.96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1275805.14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503772.51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503737.03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1275839.19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503673.48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1275806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503624.43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1275779.44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1275774.91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1275748.11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503563.98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1275745.53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503515.75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1275716.91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503499.59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1275716.09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503475.28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1275702.23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503449.04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1275687.56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503423.1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1275673.39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503397.56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1275659.47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503362.37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1275640.28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1467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503377.56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1275613.21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503409.23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1275635.03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503435.65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1275649.47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503461.98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1275663.85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503488.31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1275678.23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503514.64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1275692.61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503553.08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1275712.07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503566.04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1275723.46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503591.94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1275737.75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503616.59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1275750.79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503154.66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1275136.34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503176.04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1275160.7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503174.42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1275163.65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503196.89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1275184.34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503186.23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1275196.35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503171.08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1275214.08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503149.64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1275235.08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503097.71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1275296.12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503072.3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1275321.29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1705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503043.65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1275329.1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503075.54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1275300.26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503088.61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1275288.42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503090.31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1275287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503154.06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1275216.52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503166.36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1275180.58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503133.16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1275140.2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:2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503152.18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1274970.17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1274961.44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503113.58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1274955.22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503110.59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1274937.67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503123.53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1274935.26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503132.47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1274931.55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503135.22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1274930.3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503147.83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D78" w:rsidRPr="002F0D78" w:rsidRDefault="002F0D78" w:rsidP="002F0D78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503240.77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1274937.71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503222.41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1274934.38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503211.74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1274933.68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503208.69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1274933.4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503199.52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1274932.81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503157.21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1274927.47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503150.13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1274924.61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503147.83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503146.41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503141.97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1274923.65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503169.72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1274908.76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503171.86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1274917.43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503194.55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1274924.16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503207.51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1274926.12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503225.53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1274926.05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503251.5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1274931.75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503304.93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1274941.48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503339.02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1274945.53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503331.33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1274953.42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1961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503290.29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1274947.63</w:t>
            </w:r>
          </w:p>
        </w:tc>
      </w:tr>
      <w:tr w:rsidR="002F0D78" w:rsidRPr="002F0D78" w:rsidTr="0010511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1049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503250.52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D78" w:rsidRPr="002F0D78" w:rsidRDefault="002F0D78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2F0D78">
              <w:rPr>
                <w:color w:val="000000"/>
                <w:sz w:val="20"/>
                <w:szCs w:val="20"/>
                <w:lang w:eastAsia="ru-RU" w:bidi="ar-SA"/>
              </w:rPr>
              <w:t>1274939.45</w:t>
            </w:r>
          </w:p>
        </w:tc>
      </w:tr>
      <w:tr w:rsidR="00984A8D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D" w:rsidRPr="00984A8D" w:rsidRDefault="00984A8D" w:rsidP="00984A8D">
            <w:pPr>
              <w:jc w:val="center"/>
              <w:rPr>
                <w:sz w:val="20"/>
                <w:szCs w:val="20"/>
              </w:rPr>
            </w:pPr>
            <w:r w:rsidRPr="00984A8D">
              <w:rPr>
                <w:sz w:val="20"/>
                <w:szCs w:val="20"/>
              </w:rPr>
              <w:t>1050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D" w:rsidRPr="00984A8D" w:rsidRDefault="00984A8D" w:rsidP="00984A8D">
            <w:pPr>
              <w:jc w:val="center"/>
              <w:rPr>
                <w:sz w:val="20"/>
                <w:szCs w:val="20"/>
              </w:rPr>
            </w:pPr>
            <w:r w:rsidRPr="00984A8D">
              <w:rPr>
                <w:sz w:val="20"/>
                <w:szCs w:val="20"/>
              </w:rPr>
              <w:t>503240.77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D" w:rsidRPr="00984A8D" w:rsidRDefault="00984A8D" w:rsidP="00984A8D">
            <w:pPr>
              <w:jc w:val="center"/>
              <w:rPr>
                <w:sz w:val="20"/>
                <w:szCs w:val="20"/>
              </w:rPr>
            </w:pPr>
            <w:r w:rsidRPr="00984A8D">
              <w:rPr>
                <w:sz w:val="20"/>
                <w:szCs w:val="20"/>
              </w:rPr>
              <w:t>1274937.71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7D4" w:rsidRPr="002F0D78" w:rsidRDefault="00980C40" w:rsidP="00980C40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7D4" w:rsidRPr="002F0D78" w:rsidRDefault="007E07D4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7D4" w:rsidRPr="002F0D78" w:rsidRDefault="007E07D4" w:rsidP="002F0D7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503449.26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1274959.39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503448.31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1274958.67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503454.39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1274951.45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503454.42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1274944.74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503463.10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1274932.27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503472.17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1274920.99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503482.30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1274908.49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503490.22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1274917.01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503488.13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1274932.46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503480.49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1274943.82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503480.14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1274943.58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503480.40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1274942.98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503478.48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1274941.45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503476.72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1274939.50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503470.87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1274934.91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503454.22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1274953.16</w:t>
            </w:r>
          </w:p>
        </w:tc>
      </w:tr>
      <w:tr w:rsidR="007E07D4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962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503449.26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7D4" w:rsidRPr="00263619" w:rsidRDefault="007E07D4" w:rsidP="007E07D4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1274959.39</w:t>
            </w:r>
          </w:p>
        </w:tc>
      </w:tr>
      <w:tr w:rsidR="00984A8D" w:rsidRPr="002F0D78" w:rsidTr="00BB13A6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A8D" w:rsidRPr="002F0D78" w:rsidRDefault="00984A8D" w:rsidP="005A3E73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:355</w:t>
            </w:r>
          </w:p>
        </w:tc>
      </w:tr>
      <w:tr w:rsidR="0010511D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1978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503336.76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1274903.60</w:t>
            </w:r>
          </w:p>
        </w:tc>
      </w:tr>
      <w:tr w:rsidR="0010511D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1979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503327.38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1274942.51</w:t>
            </w:r>
          </w:p>
        </w:tc>
      </w:tr>
      <w:tr w:rsidR="0010511D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1980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503313.51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1274940.16</w:t>
            </w:r>
          </w:p>
        </w:tc>
      </w:tr>
      <w:tr w:rsidR="0010511D" w:rsidRPr="002F0D78" w:rsidTr="00984A8D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1981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503303.89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1274938.56</w:t>
            </w:r>
          </w:p>
        </w:tc>
      </w:tr>
      <w:tr w:rsidR="0010511D" w:rsidRPr="002F0D78" w:rsidTr="00984A8D">
        <w:trPr>
          <w:trHeight w:val="33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C8387A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198</w:t>
            </w:r>
            <w:r w:rsidR="009A7FA2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503313.12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1274895.63</w:t>
            </w:r>
          </w:p>
        </w:tc>
      </w:tr>
      <w:tr w:rsidR="00593556" w:rsidRPr="002F0D78" w:rsidTr="00593556">
        <w:trPr>
          <w:trHeight w:val="21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556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1983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93556" w:rsidRPr="00263619" w:rsidRDefault="00593556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503322.67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93556" w:rsidRPr="00263619" w:rsidRDefault="00593556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1274898.28</w:t>
            </w:r>
          </w:p>
        </w:tc>
      </w:tr>
      <w:tr w:rsidR="0010511D" w:rsidRPr="002F0D78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11D" w:rsidRPr="002F0D78" w:rsidRDefault="009A7FA2" w:rsidP="00984A8D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1978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503336.76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11D" w:rsidRPr="00263619" w:rsidRDefault="0010511D" w:rsidP="0010511D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1274903.60</w:t>
            </w:r>
          </w:p>
        </w:tc>
      </w:tr>
      <w:tr w:rsidR="00B750CA" w:rsidRPr="00AB41E3" w:rsidTr="00B750CA">
        <w:trPr>
          <w:trHeight w:val="300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0CA" w:rsidRPr="00AB41E3" w:rsidRDefault="00B750CA" w:rsidP="00B750CA">
            <w:pPr>
              <w:suppressAutoHyphens w:val="0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:178</w:t>
            </w:r>
          </w:p>
        </w:tc>
      </w:tr>
      <w:tr w:rsidR="00B750CA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0CA" w:rsidRPr="00AB41E3" w:rsidRDefault="00B750CA" w:rsidP="009906F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19</w:t>
            </w:r>
            <w:r w:rsidR="009906F2" w:rsidRPr="00AB41E3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503030.67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1274746.55</w:t>
            </w:r>
          </w:p>
        </w:tc>
      </w:tr>
      <w:tr w:rsidR="00B750CA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0CA" w:rsidRPr="00AB41E3" w:rsidRDefault="009906F2" w:rsidP="00B750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1983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503008.72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1274766.69</w:t>
            </w:r>
          </w:p>
        </w:tc>
      </w:tr>
      <w:tr w:rsidR="00B750CA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0CA" w:rsidRPr="00AB41E3" w:rsidRDefault="00B750CA" w:rsidP="009906F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  <w:r w:rsidR="009906F2" w:rsidRPr="00AB41E3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502994.82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1274749.81</w:t>
            </w:r>
          </w:p>
        </w:tc>
      </w:tr>
      <w:tr w:rsidR="00B750CA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0CA" w:rsidRPr="00AB41E3" w:rsidRDefault="00B750CA" w:rsidP="009906F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  <w:r w:rsidR="009906F2" w:rsidRPr="00AB41E3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502986.56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50CA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1274739.78</w:t>
            </w:r>
          </w:p>
        </w:tc>
      </w:tr>
      <w:tr w:rsidR="009906F2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2" w:rsidRPr="00AB41E3" w:rsidRDefault="009906F2" w:rsidP="00B750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6F2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502999.39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6F2" w:rsidRPr="00AB41E3" w:rsidRDefault="009906F2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1274715.46</w:t>
            </w:r>
          </w:p>
        </w:tc>
      </w:tr>
      <w:tr w:rsidR="009906F2" w:rsidRPr="00AB41E3" w:rsidTr="00B750CA">
        <w:trPr>
          <w:trHeight w:val="300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2" w:rsidRPr="00AB41E3" w:rsidRDefault="0089399A" w:rsidP="00B750CA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B41E3">
              <w:rPr>
                <w:color w:val="000000"/>
                <w:sz w:val="20"/>
                <w:szCs w:val="20"/>
                <w:lang w:eastAsia="ru-RU" w:bidi="ar-SA"/>
              </w:rPr>
              <w:t>828</w:t>
            </w: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6F2" w:rsidRPr="00AB41E3" w:rsidRDefault="0089399A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503016.25</w:t>
            </w:r>
          </w:p>
        </w:tc>
        <w:tc>
          <w:tcPr>
            <w:tcW w:w="12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6F2" w:rsidRPr="00AB41E3" w:rsidRDefault="0089399A" w:rsidP="00B750CA">
            <w:pPr>
              <w:jc w:val="center"/>
              <w:rPr>
                <w:sz w:val="20"/>
                <w:szCs w:val="20"/>
              </w:rPr>
            </w:pPr>
            <w:r w:rsidRPr="00AB41E3">
              <w:rPr>
                <w:sz w:val="20"/>
                <w:szCs w:val="20"/>
              </w:rPr>
              <w:t>1274729.22</w:t>
            </w:r>
          </w:p>
        </w:tc>
      </w:tr>
    </w:tbl>
    <w:p w:rsidR="002F0D78" w:rsidRDefault="002F0D78" w:rsidP="00A71606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shd w:val="clear" w:color="auto" w:fill="FFFFFF"/>
        </w:rPr>
      </w:pPr>
    </w:p>
    <w:p w:rsidR="00A71606" w:rsidRPr="00FA1862" w:rsidRDefault="00A71606" w:rsidP="00A71606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shd w:val="clear" w:color="auto" w:fill="FFFFFF"/>
        </w:rPr>
      </w:pPr>
      <w:r w:rsidRPr="00FA1862">
        <w:rPr>
          <w:b/>
          <w:sz w:val="28"/>
          <w:szCs w:val="28"/>
          <w:shd w:val="clear" w:color="auto" w:fill="FFFFFF"/>
        </w:rPr>
        <w:t>Сведения о границах территории, в отношении которой разработан проект межевания</w:t>
      </w:r>
    </w:p>
    <w:tbl>
      <w:tblPr>
        <w:tblW w:w="3400" w:type="dxa"/>
        <w:jc w:val="center"/>
        <w:tblLook w:val="04A0" w:firstRow="1" w:lastRow="0" w:firstColumn="1" w:lastColumn="0" w:noHBand="0" w:noVBand="1"/>
      </w:tblPr>
      <w:tblGrid>
        <w:gridCol w:w="960"/>
        <w:gridCol w:w="1164"/>
        <w:gridCol w:w="1276"/>
      </w:tblGrid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  <w:lang w:val="en-US"/>
              </w:rPr>
            </w:pPr>
            <w:r w:rsidRPr="002F0D78">
              <w:rPr>
                <w:sz w:val="20"/>
                <w:szCs w:val="20"/>
                <w:lang w:val="en-US"/>
              </w:rPr>
              <w:t>Y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503323.96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1275613.60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502686.19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1275270.80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502471.71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1275367.53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502330.25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1275125.03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502262.00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1275075.69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501942.16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1274953.79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501797.42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1274904.27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501653.56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1274839.00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501917.44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1274742.34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502902.86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1274399.04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502903.55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1274391.33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502852.91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1274307.36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502805.91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1274211.93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502661.48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1274261.01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502648.04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1274221.06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502677.77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1274195.28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502727.98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1274113.64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502745.25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1274105.85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502784.17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1274056.66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502852.48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1274116.89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502937.18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1274352.11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502931.97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1274391.34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502955.87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1274431.78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503023.90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1274625.38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503062.61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1274640.85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503435.30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1274818.13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503568.56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1274900.52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503702.39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1274973.92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29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503798.59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1274792.44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503830.10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1274690.40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503838.74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1274629.40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503868.93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1274633.00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503872.03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1274640.89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504104.56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1274651.02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504177.12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1274660.66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504258.19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1274651.89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504386.16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1274659.13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504395.08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1274674.66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39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504362.87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1274907.86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504317.82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1275112.01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504480.74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1275156.42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504431.71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1275373.47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504278.26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1275543.49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504147.49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1275447.02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504050.90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1275560.49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503764.37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1275850.31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503422.67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1276160.80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503405.16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1276143.33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49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503367.10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1276108.44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503261.65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1276074.24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503062.49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1275889.48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503083.04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1275878.62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503167.18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1275811.65</w:t>
            </w:r>
          </w:p>
        </w:tc>
      </w:tr>
      <w:tr w:rsidR="00A71606" w:rsidRPr="002F0D78" w:rsidTr="00A7160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503273.37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606" w:rsidRPr="002F0D78" w:rsidRDefault="00A71606" w:rsidP="00A71606">
            <w:pPr>
              <w:jc w:val="center"/>
              <w:rPr>
                <w:sz w:val="20"/>
                <w:szCs w:val="20"/>
              </w:rPr>
            </w:pPr>
            <w:r w:rsidRPr="002F0D78">
              <w:rPr>
                <w:sz w:val="20"/>
                <w:szCs w:val="20"/>
              </w:rPr>
              <w:t>1275693.98</w:t>
            </w:r>
          </w:p>
        </w:tc>
      </w:tr>
    </w:tbl>
    <w:p w:rsidR="00A00DD8" w:rsidRDefault="00A00DD8" w:rsidP="0002755A">
      <w:pPr>
        <w:ind w:right="-284"/>
        <w:jc w:val="both"/>
        <w:rPr>
          <w:sz w:val="28"/>
          <w:szCs w:val="28"/>
        </w:rPr>
      </w:pPr>
    </w:p>
    <w:p w:rsidR="00A00DD8" w:rsidRDefault="00A00DD8" w:rsidP="0002755A">
      <w:pPr>
        <w:ind w:right="-284"/>
        <w:jc w:val="both"/>
        <w:rPr>
          <w:sz w:val="28"/>
          <w:szCs w:val="28"/>
        </w:rPr>
      </w:pPr>
    </w:p>
    <w:p w:rsidR="00A00DD8" w:rsidRDefault="00A00DD8" w:rsidP="0002755A">
      <w:pPr>
        <w:ind w:right="-284"/>
        <w:jc w:val="both"/>
        <w:rPr>
          <w:sz w:val="28"/>
          <w:szCs w:val="28"/>
        </w:rPr>
      </w:pPr>
    </w:p>
    <w:p w:rsidR="00A00DD8" w:rsidRDefault="00A00DD8" w:rsidP="0002755A">
      <w:pPr>
        <w:ind w:right="-284"/>
        <w:jc w:val="both"/>
        <w:rPr>
          <w:sz w:val="28"/>
          <w:szCs w:val="28"/>
        </w:rPr>
      </w:pPr>
    </w:p>
    <w:p w:rsidR="000D25B3" w:rsidRDefault="0002755A" w:rsidP="0002755A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D25B3">
        <w:rPr>
          <w:sz w:val="28"/>
          <w:szCs w:val="28"/>
        </w:rPr>
        <w:t>а</w:t>
      </w:r>
      <w:r w:rsidRPr="003F068C">
        <w:rPr>
          <w:sz w:val="28"/>
          <w:szCs w:val="28"/>
        </w:rPr>
        <w:t xml:space="preserve"> Администрации </w:t>
      </w:r>
    </w:p>
    <w:p w:rsidR="0002755A" w:rsidRPr="003649E6" w:rsidRDefault="0002755A" w:rsidP="0002755A">
      <w:pPr>
        <w:ind w:right="-284"/>
        <w:jc w:val="both"/>
        <w:rPr>
          <w:sz w:val="28"/>
          <w:szCs w:val="28"/>
        </w:rPr>
      </w:pPr>
      <w:r w:rsidRPr="003F068C">
        <w:rPr>
          <w:sz w:val="28"/>
          <w:szCs w:val="28"/>
        </w:rPr>
        <w:t xml:space="preserve">города Пскова                       </w:t>
      </w:r>
      <w:r>
        <w:rPr>
          <w:sz w:val="28"/>
          <w:szCs w:val="28"/>
        </w:rPr>
        <w:t xml:space="preserve">              </w:t>
      </w:r>
      <w:r w:rsidRPr="003F068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0D25B3">
        <w:rPr>
          <w:sz w:val="28"/>
          <w:szCs w:val="28"/>
        </w:rPr>
        <w:t xml:space="preserve">                                          </w:t>
      </w:r>
      <w:r w:rsidRPr="003F068C">
        <w:rPr>
          <w:sz w:val="28"/>
          <w:szCs w:val="28"/>
        </w:rPr>
        <w:t xml:space="preserve"> </w:t>
      </w:r>
      <w:r>
        <w:rPr>
          <w:sz w:val="28"/>
          <w:szCs w:val="28"/>
        </w:rPr>
        <w:t>Б.А.Елкин</w:t>
      </w:r>
      <w:r w:rsidRPr="003F068C">
        <w:rPr>
          <w:sz w:val="28"/>
          <w:szCs w:val="28"/>
        </w:rPr>
        <w:t xml:space="preserve">                                                                              </w:t>
      </w:r>
    </w:p>
    <w:sectPr w:rsidR="0002755A" w:rsidRPr="003649E6" w:rsidSect="00F420E8">
      <w:footerReference w:type="default" r:id="rId27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98F" w:rsidRDefault="0098798F">
      <w:r>
        <w:separator/>
      </w:r>
    </w:p>
  </w:endnote>
  <w:endnote w:type="continuationSeparator" w:id="0">
    <w:p w:rsidR="0098798F" w:rsidRDefault="0098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55A" w:rsidRDefault="0002755A">
    <w:pPr>
      <w:pStyle w:val="afff9"/>
    </w:pPr>
  </w:p>
  <w:p w:rsidR="0002755A" w:rsidRDefault="0002755A">
    <w:pPr>
      <w:pStyle w:val="af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98F" w:rsidRDefault="0098798F">
      <w:r>
        <w:separator/>
      </w:r>
    </w:p>
  </w:footnote>
  <w:footnote w:type="continuationSeparator" w:id="0">
    <w:p w:rsidR="0098798F" w:rsidRDefault="00987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53787FD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27"/>
    <w:rsid w:val="00004096"/>
    <w:rsid w:val="0002418C"/>
    <w:rsid w:val="0002755A"/>
    <w:rsid w:val="00040862"/>
    <w:rsid w:val="00045237"/>
    <w:rsid w:val="00055021"/>
    <w:rsid w:val="00056245"/>
    <w:rsid w:val="00063366"/>
    <w:rsid w:val="00063B5B"/>
    <w:rsid w:val="000713D4"/>
    <w:rsid w:val="00071527"/>
    <w:rsid w:val="00075EAF"/>
    <w:rsid w:val="000A11FB"/>
    <w:rsid w:val="000A28BA"/>
    <w:rsid w:val="000A3615"/>
    <w:rsid w:val="000A3EA7"/>
    <w:rsid w:val="000A49C1"/>
    <w:rsid w:val="000B2FEA"/>
    <w:rsid w:val="000B73AB"/>
    <w:rsid w:val="000C0C08"/>
    <w:rsid w:val="000C1894"/>
    <w:rsid w:val="000C26A6"/>
    <w:rsid w:val="000D25B3"/>
    <w:rsid w:val="000D6D6B"/>
    <w:rsid w:val="000E10B0"/>
    <w:rsid w:val="000E1161"/>
    <w:rsid w:val="000E3013"/>
    <w:rsid w:val="000E3DFC"/>
    <w:rsid w:val="000E710E"/>
    <w:rsid w:val="000F7D3B"/>
    <w:rsid w:val="0010511D"/>
    <w:rsid w:val="0010710C"/>
    <w:rsid w:val="001108AC"/>
    <w:rsid w:val="00112F28"/>
    <w:rsid w:val="0012585C"/>
    <w:rsid w:val="00137179"/>
    <w:rsid w:val="0014669E"/>
    <w:rsid w:val="00146DFA"/>
    <w:rsid w:val="001559CD"/>
    <w:rsid w:val="00155F0B"/>
    <w:rsid w:val="0016015E"/>
    <w:rsid w:val="00164511"/>
    <w:rsid w:val="001763A9"/>
    <w:rsid w:val="00180A9E"/>
    <w:rsid w:val="00184E19"/>
    <w:rsid w:val="001A331A"/>
    <w:rsid w:val="001B0D67"/>
    <w:rsid w:val="001B1EED"/>
    <w:rsid w:val="001B2808"/>
    <w:rsid w:val="001B5D7D"/>
    <w:rsid w:val="001C1296"/>
    <w:rsid w:val="001C447D"/>
    <w:rsid w:val="001C4C4F"/>
    <w:rsid w:val="001C5524"/>
    <w:rsid w:val="001E4D09"/>
    <w:rsid w:val="001E733A"/>
    <w:rsid w:val="00201E02"/>
    <w:rsid w:val="002160BA"/>
    <w:rsid w:val="002225AD"/>
    <w:rsid w:val="00225E30"/>
    <w:rsid w:val="002417D2"/>
    <w:rsid w:val="00244703"/>
    <w:rsid w:val="00252944"/>
    <w:rsid w:val="00254ABF"/>
    <w:rsid w:val="00270D42"/>
    <w:rsid w:val="002739EE"/>
    <w:rsid w:val="00276843"/>
    <w:rsid w:val="00282693"/>
    <w:rsid w:val="00290F9E"/>
    <w:rsid w:val="002D45E8"/>
    <w:rsid w:val="002D5F28"/>
    <w:rsid w:val="002E3E50"/>
    <w:rsid w:val="002F0B96"/>
    <w:rsid w:val="002F0D78"/>
    <w:rsid w:val="002F1262"/>
    <w:rsid w:val="002F4CEB"/>
    <w:rsid w:val="002F560D"/>
    <w:rsid w:val="0030592E"/>
    <w:rsid w:val="00306D73"/>
    <w:rsid w:val="00326A9D"/>
    <w:rsid w:val="00330E7D"/>
    <w:rsid w:val="00336587"/>
    <w:rsid w:val="00343B0A"/>
    <w:rsid w:val="00353B51"/>
    <w:rsid w:val="00365601"/>
    <w:rsid w:val="003661E7"/>
    <w:rsid w:val="0037748E"/>
    <w:rsid w:val="00377780"/>
    <w:rsid w:val="00391266"/>
    <w:rsid w:val="00397761"/>
    <w:rsid w:val="003A0B64"/>
    <w:rsid w:val="003B352E"/>
    <w:rsid w:val="003B5B8E"/>
    <w:rsid w:val="003C0336"/>
    <w:rsid w:val="003C0BB2"/>
    <w:rsid w:val="003C2090"/>
    <w:rsid w:val="003F5185"/>
    <w:rsid w:val="003F52E9"/>
    <w:rsid w:val="004009B4"/>
    <w:rsid w:val="00402235"/>
    <w:rsid w:val="00404EBD"/>
    <w:rsid w:val="00405DC7"/>
    <w:rsid w:val="00407DD6"/>
    <w:rsid w:val="0041137D"/>
    <w:rsid w:val="00414AE1"/>
    <w:rsid w:val="00425825"/>
    <w:rsid w:val="00442C29"/>
    <w:rsid w:val="00444EF2"/>
    <w:rsid w:val="00464EDB"/>
    <w:rsid w:val="00466643"/>
    <w:rsid w:val="004728F1"/>
    <w:rsid w:val="00485B12"/>
    <w:rsid w:val="00487B4D"/>
    <w:rsid w:val="004A4C5B"/>
    <w:rsid w:val="004B29A2"/>
    <w:rsid w:val="004B5BC4"/>
    <w:rsid w:val="004B6330"/>
    <w:rsid w:val="004C4632"/>
    <w:rsid w:val="004C5284"/>
    <w:rsid w:val="004C670E"/>
    <w:rsid w:val="004D0D79"/>
    <w:rsid w:val="004D2656"/>
    <w:rsid w:val="004E2D9C"/>
    <w:rsid w:val="004E58D0"/>
    <w:rsid w:val="004F1D92"/>
    <w:rsid w:val="004F28A0"/>
    <w:rsid w:val="004F2C1E"/>
    <w:rsid w:val="004F61DA"/>
    <w:rsid w:val="004F721C"/>
    <w:rsid w:val="004F7FF4"/>
    <w:rsid w:val="00500940"/>
    <w:rsid w:val="00502408"/>
    <w:rsid w:val="005045D8"/>
    <w:rsid w:val="0051091D"/>
    <w:rsid w:val="00512431"/>
    <w:rsid w:val="005243BB"/>
    <w:rsid w:val="005409FB"/>
    <w:rsid w:val="00543D66"/>
    <w:rsid w:val="00562CF2"/>
    <w:rsid w:val="005749DB"/>
    <w:rsid w:val="00587199"/>
    <w:rsid w:val="00592754"/>
    <w:rsid w:val="00593556"/>
    <w:rsid w:val="0059747D"/>
    <w:rsid w:val="005A13EC"/>
    <w:rsid w:val="005A1C2A"/>
    <w:rsid w:val="005A3E73"/>
    <w:rsid w:val="005A69A4"/>
    <w:rsid w:val="005B7B2A"/>
    <w:rsid w:val="005D4660"/>
    <w:rsid w:val="005D679E"/>
    <w:rsid w:val="005E6BFA"/>
    <w:rsid w:val="005F5FF0"/>
    <w:rsid w:val="00600F4F"/>
    <w:rsid w:val="00614E2F"/>
    <w:rsid w:val="0062454C"/>
    <w:rsid w:val="00626005"/>
    <w:rsid w:val="00640784"/>
    <w:rsid w:val="006434F1"/>
    <w:rsid w:val="006470A8"/>
    <w:rsid w:val="00653A3F"/>
    <w:rsid w:val="00656584"/>
    <w:rsid w:val="00661FB5"/>
    <w:rsid w:val="00663D5D"/>
    <w:rsid w:val="00664D18"/>
    <w:rsid w:val="00664FB5"/>
    <w:rsid w:val="00683121"/>
    <w:rsid w:val="0068776F"/>
    <w:rsid w:val="00693BB7"/>
    <w:rsid w:val="00694385"/>
    <w:rsid w:val="006A02D7"/>
    <w:rsid w:val="006A75F0"/>
    <w:rsid w:val="006B0781"/>
    <w:rsid w:val="006B2A32"/>
    <w:rsid w:val="006B368C"/>
    <w:rsid w:val="006C3041"/>
    <w:rsid w:val="006D3D3A"/>
    <w:rsid w:val="006F4A85"/>
    <w:rsid w:val="00700943"/>
    <w:rsid w:val="00710387"/>
    <w:rsid w:val="0072123D"/>
    <w:rsid w:val="0072217F"/>
    <w:rsid w:val="00723173"/>
    <w:rsid w:val="00725C91"/>
    <w:rsid w:val="0073142A"/>
    <w:rsid w:val="007411F2"/>
    <w:rsid w:val="007413C1"/>
    <w:rsid w:val="0074270B"/>
    <w:rsid w:val="00745446"/>
    <w:rsid w:val="007511BA"/>
    <w:rsid w:val="00751CA1"/>
    <w:rsid w:val="00754A69"/>
    <w:rsid w:val="00763340"/>
    <w:rsid w:val="00766363"/>
    <w:rsid w:val="00770F51"/>
    <w:rsid w:val="0078238A"/>
    <w:rsid w:val="007865BE"/>
    <w:rsid w:val="0079172B"/>
    <w:rsid w:val="00791EBE"/>
    <w:rsid w:val="00792E5E"/>
    <w:rsid w:val="007947B0"/>
    <w:rsid w:val="00797966"/>
    <w:rsid w:val="007A01AB"/>
    <w:rsid w:val="007A45A6"/>
    <w:rsid w:val="007B52E8"/>
    <w:rsid w:val="007C46F0"/>
    <w:rsid w:val="007D26C9"/>
    <w:rsid w:val="007D360D"/>
    <w:rsid w:val="007D375C"/>
    <w:rsid w:val="007E07D4"/>
    <w:rsid w:val="007E30F2"/>
    <w:rsid w:val="00800FB1"/>
    <w:rsid w:val="00802901"/>
    <w:rsid w:val="00805C05"/>
    <w:rsid w:val="00805DE6"/>
    <w:rsid w:val="008122BC"/>
    <w:rsid w:val="008201A0"/>
    <w:rsid w:val="008265F5"/>
    <w:rsid w:val="008326D5"/>
    <w:rsid w:val="008347CD"/>
    <w:rsid w:val="00850128"/>
    <w:rsid w:val="0086208E"/>
    <w:rsid w:val="008632F8"/>
    <w:rsid w:val="0086658A"/>
    <w:rsid w:val="00876B9A"/>
    <w:rsid w:val="008836E2"/>
    <w:rsid w:val="00885ECC"/>
    <w:rsid w:val="0089269A"/>
    <w:rsid w:val="0089399A"/>
    <w:rsid w:val="008947A6"/>
    <w:rsid w:val="00897EE3"/>
    <w:rsid w:val="008A2F16"/>
    <w:rsid w:val="008B0089"/>
    <w:rsid w:val="008B1ACD"/>
    <w:rsid w:val="008B220B"/>
    <w:rsid w:val="008B52E1"/>
    <w:rsid w:val="008D1163"/>
    <w:rsid w:val="008D13F9"/>
    <w:rsid w:val="008D6C66"/>
    <w:rsid w:val="008E2069"/>
    <w:rsid w:val="008F5975"/>
    <w:rsid w:val="008F61BD"/>
    <w:rsid w:val="008F766B"/>
    <w:rsid w:val="008F7BE9"/>
    <w:rsid w:val="00903F17"/>
    <w:rsid w:val="00911634"/>
    <w:rsid w:val="00911D86"/>
    <w:rsid w:val="0092073B"/>
    <w:rsid w:val="009256D1"/>
    <w:rsid w:val="00940DE5"/>
    <w:rsid w:val="009429DD"/>
    <w:rsid w:val="00943AC6"/>
    <w:rsid w:val="0094414B"/>
    <w:rsid w:val="00955538"/>
    <w:rsid w:val="0095563E"/>
    <w:rsid w:val="00962BF7"/>
    <w:rsid w:val="0096410E"/>
    <w:rsid w:val="00980C40"/>
    <w:rsid w:val="0098405B"/>
    <w:rsid w:val="00984A8D"/>
    <w:rsid w:val="0098798F"/>
    <w:rsid w:val="009906F2"/>
    <w:rsid w:val="00992CAF"/>
    <w:rsid w:val="00993C80"/>
    <w:rsid w:val="0099570B"/>
    <w:rsid w:val="009957DD"/>
    <w:rsid w:val="009A42E6"/>
    <w:rsid w:val="009A7FA2"/>
    <w:rsid w:val="009B116B"/>
    <w:rsid w:val="009B5ED7"/>
    <w:rsid w:val="009C0BB2"/>
    <w:rsid w:val="009C1D11"/>
    <w:rsid w:val="009C4B1E"/>
    <w:rsid w:val="009C53D3"/>
    <w:rsid w:val="009D03C4"/>
    <w:rsid w:val="009D2A9D"/>
    <w:rsid w:val="009D40CF"/>
    <w:rsid w:val="009D4E04"/>
    <w:rsid w:val="009E0B05"/>
    <w:rsid w:val="00A00DD8"/>
    <w:rsid w:val="00A12B8F"/>
    <w:rsid w:val="00A171FA"/>
    <w:rsid w:val="00A21219"/>
    <w:rsid w:val="00A31657"/>
    <w:rsid w:val="00A44E31"/>
    <w:rsid w:val="00A51595"/>
    <w:rsid w:val="00A51CEB"/>
    <w:rsid w:val="00A545E7"/>
    <w:rsid w:val="00A60565"/>
    <w:rsid w:val="00A66523"/>
    <w:rsid w:val="00A66F18"/>
    <w:rsid w:val="00A71606"/>
    <w:rsid w:val="00A74E64"/>
    <w:rsid w:val="00A90AFC"/>
    <w:rsid w:val="00A95406"/>
    <w:rsid w:val="00AA2F5F"/>
    <w:rsid w:val="00AB195E"/>
    <w:rsid w:val="00AB41E3"/>
    <w:rsid w:val="00AC2AD6"/>
    <w:rsid w:val="00AD1068"/>
    <w:rsid w:val="00AD44A5"/>
    <w:rsid w:val="00B008FA"/>
    <w:rsid w:val="00B00E90"/>
    <w:rsid w:val="00B273EF"/>
    <w:rsid w:val="00B32FB1"/>
    <w:rsid w:val="00B32FB4"/>
    <w:rsid w:val="00B448B6"/>
    <w:rsid w:val="00B5756F"/>
    <w:rsid w:val="00B70F3C"/>
    <w:rsid w:val="00B74215"/>
    <w:rsid w:val="00B74EAB"/>
    <w:rsid w:val="00B74FA3"/>
    <w:rsid w:val="00B750CA"/>
    <w:rsid w:val="00B758D9"/>
    <w:rsid w:val="00B7597D"/>
    <w:rsid w:val="00B82C40"/>
    <w:rsid w:val="00B840CB"/>
    <w:rsid w:val="00B8777C"/>
    <w:rsid w:val="00B87B8E"/>
    <w:rsid w:val="00B91CD3"/>
    <w:rsid w:val="00B9285E"/>
    <w:rsid w:val="00B9331F"/>
    <w:rsid w:val="00BA1EAC"/>
    <w:rsid w:val="00BA76F9"/>
    <w:rsid w:val="00BB13A6"/>
    <w:rsid w:val="00BB5D05"/>
    <w:rsid w:val="00BB6821"/>
    <w:rsid w:val="00BC1DFA"/>
    <w:rsid w:val="00BC33CA"/>
    <w:rsid w:val="00BD37AA"/>
    <w:rsid w:val="00BD4722"/>
    <w:rsid w:val="00BD65ED"/>
    <w:rsid w:val="00BD7609"/>
    <w:rsid w:val="00BD7B0F"/>
    <w:rsid w:val="00BE2B58"/>
    <w:rsid w:val="00BE3572"/>
    <w:rsid w:val="00C06CC1"/>
    <w:rsid w:val="00C10F1E"/>
    <w:rsid w:val="00C15CEB"/>
    <w:rsid w:val="00C16199"/>
    <w:rsid w:val="00C2176E"/>
    <w:rsid w:val="00C2206A"/>
    <w:rsid w:val="00C3657D"/>
    <w:rsid w:val="00C37160"/>
    <w:rsid w:val="00C43A79"/>
    <w:rsid w:val="00C43C7E"/>
    <w:rsid w:val="00C50DFA"/>
    <w:rsid w:val="00C668B8"/>
    <w:rsid w:val="00C73CA7"/>
    <w:rsid w:val="00C805D3"/>
    <w:rsid w:val="00C82770"/>
    <w:rsid w:val="00C8387A"/>
    <w:rsid w:val="00C85440"/>
    <w:rsid w:val="00C854B6"/>
    <w:rsid w:val="00C867B8"/>
    <w:rsid w:val="00C90CB5"/>
    <w:rsid w:val="00CA101D"/>
    <w:rsid w:val="00CA1747"/>
    <w:rsid w:val="00CA499D"/>
    <w:rsid w:val="00CB3666"/>
    <w:rsid w:val="00CB5DA6"/>
    <w:rsid w:val="00CC0CAC"/>
    <w:rsid w:val="00CC0FF0"/>
    <w:rsid w:val="00CD293D"/>
    <w:rsid w:val="00CD4338"/>
    <w:rsid w:val="00CD5879"/>
    <w:rsid w:val="00CE0F19"/>
    <w:rsid w:val="00CE2053"/>
    <w:rsid w:val="00CE50B0"/>
    <w:rsid w:val="00CE63BE"/>
    <w:rsid w:val="00CE687B"/>
    <w:rsid w:val="00CE7195"/>
    <w:rsid w:val="00CF5842"/>
    <w:rsid w:val="00D01375"/>
    <w:rsid w:val="00D12BDE"/>
    <w:rsid w:val="00D12DBC"/>
    <w:rsid w:val="00D15083"/>
    <w:rsid w:val="00D15E39"/>
    <w:rsid w:val="00D20C42"/>
    <w:rsid w:val="00D218EE"/>
    <w:rsid w:val="00D47C80"/>
    <w:rsid w:val="00D63F65"/>
    <w:rsid w:val="00D8099A"/>
    <w:rsid w:val="00D81044"/>
    <w:rsid w:val="00D872E7"/>
    <w:rsid w:val="00D90082"/>
    <w:rsid w:val="00D910BA"/>
    <w:rsid w:val="00DB109C"/>
    <w:rsid w:val="00DC771B"/>
    <w:rsid w:val="00DD48A0"/>
    <w:rsid w:val="00DE2934"/>
    <w:rsid w:val="00E01245"/>
    <w:rsid w:val="00E038F6"/>
    <w:rsid w:val="00E164A9"/>
    <w:rsid w:val="00E173CF"/>
    <w:rsid w:val="00E17E36"/>
    <w:rsid w:val="00E254B7"/>
    <w:rsid w:val="00E402F1"/>
    <w:rsid w:val="00E428CB"/>
    <w:rsid w:val="00E532B1"/>
    <w:rsid w:val="00E5502A"/>
    <w:rsid w:val="00E56FFF"/>
    <w:rsid w:val="00E57F1F"/>
    <w:rsid w:val="00E622A2"/>
    <w:rsid w:val="00E624FC"/>
    <w:rsid w:val="00E661A6"/>
    <w:rsid w:val="00E73255"/>
    <w:rsid w:val="00E86718"/>
    <w:rsid w:val="00E94917"/>
    <w:rsid w:val="00EA3EDB"/>
    <w:rsid w:val="00EB1D4A"/>
    <w:rsid w:val="00EB2896"/>
    <w:rsid w:val="00EB44C2"/>
    <w:rsid w:val="00EB5209"/>
    <w:rsid w:val="00ED161A"/>
    <w:rsid w:val="00ED7405"/>
    <w:rsid w:val="00EE0EDD"/>
    <w:rsid w:val="00F035D7"/>
    <w:rsid w:val="00F31085"/>
    <w:rsid w:val="00F3313C"/>
    <w:rsid w:val="00F34B71"/>
    <w:rsid w:val="00F353AA"/>
    <w:rsid w:val="00F420E8"/>
    <w:rsid w:val="00F4544D"/>
    <w:rsid w:val="00F50F6A"/>
    <w:rsid w:val="00F65417"/>
    <w:rsid w:val="00F66F95"/>
    <w:rsid w:val="00F70697"/>
    <w:rsid w:val="00F81886"/>
    <w:rsid w:val="00F81A44"/>
    <w:rsid w:val="00F9038D"/>
    <w:rsid w:val="00F91F3C"/>
    <w:rsid w:val="00FA1862"/>
    <w:rsid w:val="00FB1E33"/>
    <w:rsid w:val="00FB45BA"/>
    <w:rsid w:val="00FB6FD5"/>
    <w:rsid w:val="00FC63A4"/>
    <w:rsid w:val="00FD28FD"/>
    <w:rsid w:val="00FF42B6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419263"/>
  <w15:docId w15:val="{A2830250-A95B-4A06-850B-C6143256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10">
    <w:name w:val="Название объекта1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4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5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6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7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8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9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9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1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a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b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c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d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e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0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D28F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2f6">
    <w:name w:val="Стиль2"/>
    <w:basedOn w:val="a"/>
    <w:link w:val="2f7"/>
    <w:qFormat/>
    <w:rsid w:val="00984A8D"/>
    <w:pPr>
      <w:suppressAutoHyphens w:val="0"/>
    </w:pPr>
    <w:rPr>
      <w:color w:val="000000"/>
      <w:sz w:val="20"/>
      <w:szCs w:val="20"/>
      <w:lang w:eastAsia="ru-RU" w:bidi="ar-SA"/>
    </w:rPr>
  </w:style>
  <w:style w:type="character" w:customStyle="1" w:styleId="2f7">
    <w:name w:val="Стиль2 Знак"/>
    <w:basedOn w:val="a0"/>
    <w:link w:val="2f6"/>
    <w:rsid w:val="00984A8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2090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39341510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538">
                      <w:blockQuote w:val="1"/>
                      <w:marLeft w:val="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1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9387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92957">
                                  <w:blockQuote w:val="1"/>
                                  <w:marLeft w:val="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69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445050">
                                          <w:marLeft w:val="0"/>
                                          <w:marRight w:val="-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603771">
                                              <w:blockQuote w:val="1"/>
                                              <w:marLeft w:val="0"/>
                                              <w:marRight w:val="-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45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8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899787">
                                                      <w:marLeft w:val="0"/>
                                                      <w:marRight w:val="-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513F3177F787F2528458FA05D33C99D2CF3BEDB6050BD549406A80E395F94FD8857010684ADF9DC1130BF9F3DE7E88553922mCWCL" TargetMode="External"/><Relationship Id="rId13" Type="http://schemas.openxmlformats.org/officeDocument/2006/relationships/hyperlink" Target="consultantplus://offline/ref=F0513F3177F787F2528458FA05D33C99D2CF3BEDB6050BD549406A80E395F94FD8857015631E8FD894155EADA98A7397522722C5718AB919m0WCL" TargetMode="External"/><Relationship Id="rId18" Type="http://schemas.openxmlformats.org/officeDocument/2006/relationships/hyperlink" Target="consultantplus://offline/ref=F0513F3177F787F2528458FA05D33C99D2CF3BEDB6050BD549406A80E395F94FD88570166519858DC55A5FF1ECDA6097572721C56Em8W1L" TargetMode="External"/><Relationship Id="rId26" Type="http://schemas.openxmlformats.org/officeDocument/2006/relationships/hyperlink" Target="consultantplus://offline/ref=F0513F3177F787F2528458FA05D33C99D2CF3BEDB6050BD549406A80E395F94FD8857015631E8FDD92155EADA98A7397522722C5718AB919m0W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0513F3177F787F2528458FA05D33C99D2CF3BEDB6050BD549406A80E395F94FD8857015641B858DC55A5FF1ECDA6097572721C56Em8W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513F3177F787F2528458FA05D33C99D2CF3BEDB6050BD549406A80E395F94FD8857015631E8FDD92155EADA98A7397522722C5718AB919m0WCL" TargetMode="External"/><Relationship Id="rId17" Type="http://schemas.openxmlformats.org/officeDocument/2006/relationships/hyperlink" Target="consultantplus://offline/ref=F0513F3177F787F2528458FA05D33C99D2CF3BEDB6050BD549406A80E395F94FD8857016651A858DC55A5FF1ECDA6097572721C56Em8W1L" TargetMode="External"/><Relationship Id="rId25" Type="http://schemas.openxmlformats.org/officeDocument/2006/relationships/hyperlink" Target="consultantplus://offline/ref=F0513F3177F787F2528458FA05D33C99D2CF3BEDB6050BD549406A80E395F94FD8857015631E8FDC96155EADA98A7397522722C5718AB919m0W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513F3177F787F2528458FA05D33C99D2CF3BEDB6050BD549406A80E395F94FD88570116215DA88D04B07FDE8C17F96493B23C4m6W6L" TargetMode="External"/><Relationship Id="rId20" Type="http://schemas.openxmlformats.org/officeDocument/2006/relationships/hyperlink" Target="consultantplus://offline/ref=F0513F3177F787F2528458FA05D33C99D2CF3BEDB6050BD549406A80E395F94FD8857015641C858DC55A5FF1ECDA6097572721C56Em8W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513F3177F787F2528458FA05D33C99D2CF3BEDB6050BD549406A80E395F94FD88570166B15DA88D04B07FDE8C17F96493B23C4m6W6L" TargetMode="External"/><Relationship Id="rId24" Type="http://schemas.openxmlformats.org/officeDocument/2006/relationships/hyperlink" Target="consultantplus://offline/ref=F0513F3177F787F2528458FA05D33C99D2CF3BEDB6050BD549406A80E395F94FD88570116B15DA88D04B07FDE8C17F96493B23C4m6W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0513F3177F787F2528458FA05D33C99D2CF3BEDB6050BD549406A80E395F94FD8857015631E8FDD9D155EADA98A7397522722C5718AB919m0WCL" TargetMode="External"/><Relationship Id="rId23" Type="http://schemas.openxmlformats.org/officeDocument/2006/relationships/hyperlink" Target="consultantplus://offline/ref=F0513F3177F787F2528458FA05D33C99D2CF3BEDB6050BD549406A80E395F94FD8857015631E8FDC91155EADA98A7397522722C5718AB919m0WC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0513F3177F787F2528458FA05D33C99D2CF3BEDB6050BD549406A80E395F94FD88570176415DA88D04B07FDE8C17F96493B23C4m6W6L" TargetMode="External"/><Relationship Id="rId19" Type="http://schemas.openxmlformats.org/officeDocument/2006/relationships/hyperlink" Target="consultantplus://offline/ref=F0513F3177F787F2528458FA05D33C99D2CF3BEDB6050BD549406A80E395F94FD88570156A17858DC55A5FF1ECDA6097572721C56Em8W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513F3177F787F2528458FA05D33C99D2CF3BEDB6050BD549406A80E395F94FD88570156215DA88D04B07FDE8C17F96493B23C4m6W6L" TargetMode="External"/><Relationship Id="rId14" Type="http://schemas.openxmlformats.org/officeDocument/2006/relationships/hyperlink" Target="consultantplus://offline/ref=F0513F3177F787F2528458FA05D33C99D2CF3BEDB6050BD549406A80E395F94FD88570156B1B858DC55A5FF1ECDA6097572721C56Em8W1L" TargetMode="External"/><Relationship Id="rId22" Type="http://schemas.openxmlformats.org/officeDocument/2006/relationships/hyperlink" Target="consultantplus://offline/ref=F0513F3177F787F2528458FA05D33C99D2CF3BEDB6050BD549406A80E395F94FD8857015631E8CDD96155EADA98A7397522722C5718AB919m0WC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744C-0AC3-4994-A9B5-CD42BE2E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1439</TotalTime>
  <Pages>1</Pages>
  <Words>23680</Words>
  <Characters>134980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2021-08-31T07:16:00Z</cp:lastPrinted>
  <dcterms:created xsi:type="dcterms:W3CDTF">2019-08-15T06:49:00Z</dcterms:created>
  <dcterms:modified xsi:type="dcterms:W3CDTF">2021-12-27T11:32:00Z</dcterms:modified>
</cp:coreProperties>
</file>